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811BE6" w:rsidRPr="00811BE6" w:rsidTr="009A13D9">
        <w:tc>
          <w:tcPr>
            <w:tcW w:w="4500" w:type="dxa"/>
            <w:shd w:val="clear" w:color="auto" w:fill="auto"/>
          </w:tcPr>
          <w:p w:rsidR="00811BE6" w:rsidRPr="00811BE6" w:rsidRDefault="00811BE6" w:rsidP="00811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811BE6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21372F" w:rsidRPr="0021372F" w:rsidRDefault="00811BE6" w:rsidP="00213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ru-RU"/>
              </w:rPr>
            </w:pPr>
            <w:r w:rsidRPr="00811BE6"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17588A" w:rsidRPr="0017588A">
              <w:rPr>
                <w:rFonts w:ascii="Times New Roman" w:hAnsi="Times New Roman" w:cs="Times New Roman"/>
                <w:color w:val="auto"/>
                <w:lang w:bidi="ru-RU"/>
              </w:rPr>
              <w:t xml:space="preserve">29.01.07  </w:t>
            </w:r>
            <w:r w:rsidR="0017588A">
              <w:rPr>
                <w:rFonts w:ascii="Times New Roman" w:hAnsi="Times New Roman" w:cs="Times New Roman"/>
                <w:color w:val="auto"/>
                <w:lang w:bidi="ru-RU"/>
              </w:rPr>
              <w:t xml:space="preserve">Портной </w:t>
            </w:r>
          </w:p>
          <w:p w:rsidR="00811BE6" w:rsidRPr="00811BE6" w:rsidRDefault="00811BE6" w:rsidP="00811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11BE6">
              <w:rPr>
                <w:rFonts w:ascii="Times New Roman" w:hAnsi="Times New Roman" w:cs="Times New Roman"/>
                <w:color w:val="auto"/>
                <w:lang w:eastAsia="en-US"/>
              </w:rPr>
              <w:t>утвержденной</w:t>
            </w:r>
            <w:proofErr w:type="gramEnd"/>
            <w:r w:rsidRPr="00811BE6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приказом директора ГБПОУ ЧГСК от «__» ____20____ г.№__</w:t>
            </w:r>
          </w:p>
          <w:p w:rsidR="00811BE6" w:rsidRPr="00811BE6" w:rsidRDefault="00811BE6" w:rsidP="00811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811BE6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  <w:tr w:rsidR="009443F9" w:rsidRPr="005D618E" w:rsidTr="009443F9">
        <w:tc>
          <w:tcPr>
            <w:tcW w:w="4500" w:type="dxa"/>
            <w:shd w:val="clear" w:color="auto" w:fill="auto"/>
          </w:tcPr>
          <w:p w:rsidR="009443F9" w:rsidRPr="009443F9" w:rsidRDefault="009443F9" w:rsidP="00944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bookmarkStart w:id="0" w:name="_Toc452728424"/>
          </w:p>
          <w:p w:rsidR="009443F9" w:rsidRPr="009443F9" w:rsidRDefault="009443F9" w:rsidP="00944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9443F9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jc w:val="right"/>
        <w:rPr>
          <w:rFonts w:ascii="Times New Roman" w:hAnsi="Times New Roman" w:cs="Times New Roman"/>
          <w:b/>
        </w:rPr>
      </w:pPr>
      <w:r w:rsidRPr="009443F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9443F9" w:rsidRPr="009443F9" w:rsidRDefault="009443F9" w:rsidP="009443F9">
      <w:pPr>
        <w:rPr>
          <w:rFonts w:ascii="Times New Roman" w:hAnsi="Times New Roman" w:cs="Times New Roman"/>
        </w:rPr>
      </w:pPr>
    </w:p>
    <w:p w:rsidR="009443F9" w:rsidRPr="009443F9" w:rsidRDefault="009443F9" w:rsidP="009443F9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43F9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  <w:caps/>
        </w:rPr>
      </w:pPr>
    </w:p>
    <w:p w:rsidR="009443F9" w:rsidRPr="00F74F5F" w:rsidRDefault="009443F9" w:rsidP="009443F9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F74F5F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0E3AE4" w:rsidRPr="00F74F5F">
        <w:rPr>
          <w:rFonts w:ascii="Times New Roman" w:hAnsi="Times New Roman" w:cs="Times New Roman"/>
          <w:b/>
          <w:caps/>
          <w:sz w:val="28"/>
          <w:szCs w:val="28"/>
        </w:rPr>
        <w:t xml:space="preserve">. 02 </w:t>
      </w:r>
      <w:r w:rsidRPr="00F74F5F">
        <w:rPr>
          <w:rFonts w:ascii="Times New Roman" w:hAnsi="Times New Roman" w:cs="Times New Roman"/>
          <w:b/>
          <w:caps/>
          <w:sz w:val="28"/>
          <w:szCs w:val="28"/>
        </w:rPr>
        <w:t>Литература</w:t>
      </w:r>
    </w:p>
    <w:p w:rsidR="009443F9" w:rsidRPr="00F74F5F" w:rsidRDefault="009443F9" w:rsidP="009443F9">
      <w:pPr>
        <w:jc w:val="center"/>
        <w:rPr>
          <w:rFonts w:ascii="Times New Roman" w:hAnsi="Times New Roman" w:cs="Times New Roman"/>
          <w:b/>
          <w:caps/>
        </w:rPr>
      </w:pPr>
      <w:r w:rsidRPr="00F74F5F">
        <w:rPr>
          <w:rFonts w:ascii="Times New Roman" w:hAnsi="Times New Roman" w:cs="Times New Roman"/>
          <w:b/>
          <w:caps/>
        </w:rPr>
        <w:t xml:space="preserve"> </w:t>
      </w:r>
    </w:p>
    <w:p w:rsidR="009443F9" w:rsidRPr="00F74F5F" w:rsidRDefault="009443F9" w:rsidP="009443F9">
      <w:pPr>
        <w:rPr>
          <w:rFonts w:ascii="Times New Roman" w:hAnsi="Times New Roman" w:cs="Times New Roman"/>
          <w:b/>
          <w:caps/>
        </w:rPr>
      </w:pPr>
    </w:p>
    <w:p w:rsidR="00811BE6" w:rsidRPr="00811BE6" w:rsidRDefault="00811BE6" w:rsidP="00207A90">
      <w:pPr>
        <w:spacing w:line="360" w:lineRule="auto"/>
        <w:rPr>
          <w:rFonts w:ascii="Times New Roman" w:hAnsi="Times New Roman" w:cs="Times New Roman"/>
          <w:color w:val="auto"/>
          <w:lang w:bidi="ru-RU"/>
        </w:rPr>
      </w:pPr>
      <w:r w:rsidRPr="00811BE6">
        <w:rPr>
          <w:rFonts w:ascii="Times New Roman" w:hAnsi="Times New Roman" w:cs="Times New Roman"/>
          <w:b/>
          <w:color w:val="auto"/>
        </w:rPr>
        <w:t xml:space="preserve">Специальность  </w:t>
      </w:r>
      <w:r w:rsidR="0017588A">
        <w:rPr>
          <w:rFonts w:ascii="Times New Roman" w:hAnsi="Times New Roman" w:cs="Times New Roman"/>
          <w:color w:val="auto"/>
          <w:lang w:bidi="ru-RU"/>
        </w:rPr>
        <w:t xml:space="preserve">29.01.07 </w:t>
      </w:r>
      <w:r w:rsidR="009A13D9">
        <w:rPr>
          <w:rFonts w:ascii="Times New Roman" w:hAnsi="Times New Roman" w:cs="Times New Roman"/>
          <w:color w:val="auto"/>
          <w:lang w:bidi="ru-RU"/>
        </w:rPr>
        <w:t xml:space="preserve"> </w:t>
      </w:r>
      <w:r w:rsidR="0017588A">
        <w:rPr>
          <w:rFonts w:ascii="Times New Roman" w:hAnsi="Times New Roman" w:cs="Times New Roman"/>
          <w:color w:val="auto"/>
          <w:lang w:bidi="ru-RU"/>
        </w:rPr>
        <w:t xml:space="preserve">Портной </w:t>
      </w:r>
    </w:p>
    <w:p w:rsidR="00811BE6" w:rsidRPr="00811BE6" w:rsidRDefault="00811BE6" w:rsidP="00207A90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811BE6">
        <w:rPr>
          <w:rFonts w:ascii="Times New Roman" w:hAnsi="Times New Roman" w:cs="Times New Roman"/>
          <w:b/>
          <w:color w:val="auto"/>
        </w:rPr>
        <w:t xml:space="preserve">Форма обучения  </w:t>
      </w:r>
      <w:r w:rsidRPr="00811BE6">
        <w:rPr>
          <w:rFonts w:ascii="Times New Roman" w:hAnsi="Times New Roman" w:cs="Times New Roman"/>
          <w:color w:val="auto"/>
        </w:rPr>
        <w:t>очная</w:t>
      </w:r>
    </w:p>
    <w:p w:rsidR="00811BE6" w:rsidRPr="00811BE6" w:rsidRDefault="00811BE6" w:rsidP="00207A90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811BE6">
        <w:rPr>
          <w:rFonts w:ascii="Times New Roman" w:hAnsi="Times New Roman" w:cs="Times New Roman"/>
          <w:b/>
          <w:color w:val="auto"/>
        </w:rPr>
        <w:t xml:space="preserve">Квалификация выпускника  </w:t>
      </w:r>
      <w:r w:rsidR="007B1D71">
        <w:rPr>
          <w:rFonts w:ascii="Times New Roman" w:hAnsi="Times New Roman" w:cs="Times New Roman"/>
          <w:color w:val="auto"/>
        </w:rPr>
        <w:t xml:space="preserve">Портной </w:t>
      </w:r>
      <w:bookmarkStart w:id="1" w:name="_GoBack"/>
      <w:bookmarkEnd w:id="1"/>
    </w:p>
    <w:p w:rsidR="00811BE6" w:rsidRPr="00811BE6" w:rsidRDefault="00811BE6" w:rsidP="0017588A">
      <w:pPr>
        <w:widowControl/>
        <w:tabs>
          <w:tab w:val="left" w:pos="7131"/>
        </w:tabs>
        <w:spacing w:line="360" w:lineRule="auto"/>
        <w:rPr>
          <w:rFonts w:ascii="Times New Roman" w:hAnsi="Times New Roman" w:cs="Times New Roman"/>
          <w:color w:val="auto"/>
        </w:rPr>
      </w:pPr>
      <w:r w:rsidRPr="00811BE6">
        <w:rPr>
          <w:rFonts w:ascii="Times New Roman" w:hAnsi="Times New Roman" w:cs="Times New Roman"/>
          <w:b/>
          <w:color w:val="auto"/>
        </w:rPr>
        <w:t>Срок обучения:</w:t>
      </w:r>
      <w:r w:rsidR="0017588A">
        <w:rPr>
          <w:rFonts w:ascii="Times New Roman" w:hAnsi="Times New Roman" w:cs="Times New Roman"/>
          <w:color w:val="auto"/>
        </w:rPr>
        <w:t xml:space="preserve"> 2</w:t>
      </w:r>
      <w:r w:rsidRPr="00811BE6">
        <w:rPr>
          <w:rFonts w:ascii="Times New Roman" w:hAnsi="Times New Roman" w:cs="Times New Roman"/>
          <w:color w:val="auto"/>
        </w:rPr>
        <w:t xml:space="preserve"> года 10 месяцев</w:t>
      </w:r>
      <w:r w:rsidR="0017588A">
        <w:rPr>
          <w:rFonts w:ascii="Times New Roman" w:hAnsi="Times New Roman" w:cs="Times New Roman"/>
          <w:color w:val="auto"/>
        </w:rPr>
        <w:tab/>
      </w:r>
    </w:p>
    <w:p w:rsidR="00811BE6" w:rsidRPr="00811BE6" w:rsidRDefault="00811BE6" w:rsidP="00207A90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811BE6">
        <w:rPr>
          <w:rFonts w:ascii="Times New Roman" w:hAnsi="Times New Roman" w:cs="Times New Roman"/>
          <w:b/>
          <w:color w:val="auto"/>
        </w:rPr>
        <w:t>Базовое образование:</w:t>
      </w:r>
      <w:r w:rsidRPr="00811BE6">
        <w:rPr>
          <w:rFonts w:ascii="Times New Roman" w:hAnsi="Times New Roman" w:cs="Times New Roman"/>
          <w:color w:val="auto"/>
        </w:rPr>
        <w:t xml:space="preserve"> основное общее</w:t>
      </w:r>
      <w:r w:rsidR="00207A90">
        <w:rPr>
          <w:rFonts w:ascii="Times New Roman" w:hAnsi="Times New Roman" w:cs="Times New Roman"/>
          <w:color w:val="auto"/>
        </w:rPr>
        <w:t xml:space="preserve"> </w:t>
      </w:r>
    </w:p>
    <w:p w:rsidR="009443F9" w:rsidRPr="009443F9" w:rsidRDefault="009443F9" w:rsidP="00207A90">
      <w:pPr>
        <w:spacing w:line="360" w:lineRule="auto"/>
        <w:rPr>
          <w:rFonts w:ascii="Times New Roman" w:hAnsi="Times New Roman" w:cs="Times New Roman"/>
          <w:b/>
        </w:rPr>
      </w:pPr>
    </w:p>
    <w:p w:rsidR="009443F9" w:rsidRPr="009443F9" w:rsidRDefault="009443F9" w:rsidP="00207A90">
      <w:pPr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9443F9" w:rsidRPr="009443F9" w:rsidRDefault="009443F9" w:rsidP="009443F9">
      <w:pPr>
        <w:ind w:firstLine="527"/>
        <w:jc w:val="both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ind w:firstLine="527"/>
        <w:jc w:val="both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36710" w:rsidRPr="00E36710" w:rsidRDefault="009443F9" w:rsidP="00C739E3">
      <w:pPr>
        <w:widowControl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Cs/>
          <w:color w:val="auto"/>
          <w:sz w:val="16"/>
          <w:szCs w:val="16"/>
        </w:rPr>
        <w:sectPr w:rsidR="00E36710" w:rsidRPr="00E36710" w:rsidSect="008D2ACB">
          <w:footerReference w:type="even" r:id="rId12"/>
          <w:footerReference w:type="default" r:id="rId13"/>
          <w:pgSz w:w="11906" w:h="16838"/>
          <w:pgMar w:top="1134" w:right="851" w:bottom="1134" w:left="1701" w:header="709" w:footer="709" w:gutter="0"/>
          <w:cols w:space="720"/>
          <w:titlePg/>
        </w:sectPr>
      </w:pPr>
      <w:r w:rsidRPr="009443F9">
        <w:rPr>
          <w:rFonts w:ascii="Times New Roman" w:hAnsi="Times New Roman" w:cs="Times New Roman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Разработчик: </w:t>
      </w:r>
      <w:r w:rsidR="00207A90">
        <w:rPr>
          <w:rFonts w:ascii="Times New Roman" w:hAnsi="Times New Roman" w:cs="Times New Roman"/>
          <w:color w:val="auto"/>
        </w:rPr>
        <w:t>Хасанова</w:t>
      </w:r>
      <w:proofErr w:type="gramStart"/>
      <w:r w:rsidR="00207A90">
        <w:rPr>
          <w:rFonts w:ascii="Times New Roman" w:hAnsi="Times New Roman" w:cs="Times New Roman"/>
          <w:color w:val="auto"/>
        </w:rPr>
        <w:t xml:space="preserve"> .</w:t>
      </w:r>
      <w:proofErr w:type="gramEnd"/>
      <w:r w:rsidR="00207A90">
        <w:rPr>
          <w:rFonts w:ascii="Times New Roman" w:hAnsi="Times New Roman" w:cs="Times New Roman"/>
          <w:color w:val="auto"/>
        </w:rPr>
        <w:t>Э.А</w:t>
      </w:r>
      <w:r w:rsidR="00515F70" w:rsidRPr="00F74F5F">
        <w:rPr>
          <w:rFonts w:ascii="Times New Roman" w:hAnsi="Times New Roman" w:cs="Times New Roman"/>
          <w:color w:val="auto"/>
        </w:rPr>
        <w:t>.</w:t>
      </w:r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proofErr w:type="spellStart"/>
      <w:r w:rsidR="00207A90">
        <w:rPr>
          <w:rFonts w:ascii="Times New Roman" w:hAnsi="Times New Roman" w:cs="Times New Roman"/>
          <w:color w:val="auto"/>
        </w:rPr>
        <w:t>Э.А.Хасанова</w:t>
      </w:r>
      <w:proofErr w:type="spellEnd"/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FC38C2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5B3C3F" w:rsidRPr="00F74F5F">
        <w:rPr>
          <w:rFonts w:ascii="Times New Roman" w:hAnsi="Times New Roman" w:cs="Times New Roman"/>
          <w:color w:val="auto"/>
        </w:rPr>
        <w:t>2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5B3C3F" w:rsidRPr="00F74F5F">
        <w:rPr>
          <w:rFonts w:ascii="Times New Roman" w:hAnsi="Times New Roman" w:cs="Times New Roman"/>
          <w:color w:val="auto"/>
        </w:rPr>
        <w:t>Литература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 xml:space="preserve">С.Х. </w:t>
      </w:r>
      <w:proofErr w:type="spellStart"/>
      <w:r w:rsidR="006F0B0B">
        <w:rPr>
          <w:rFonts w:ascii="Times New Roman" w:hAnsi="Times New Roman" w:cs="Times New Roman"/>
          <w:color w:val="auto"/>
        </w:rPr>
        <w:t>Ибишева</w:t>
      </w:r>
      <w:proofErr w:type="spellEnd"/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 xml:space="preserve">Заместитель директора по </w:t>
            </w:r>
            <w:proofErr w:type="gramStart"/>
            <w:r w:rsidRPr="00E36710">
              <w:rPr>
                <w:rFonts w:ascii="Times New Roman" w:hAnsi="Times New Roman" w:cs="Times New Roman"/>
                <w:spacing w:val="-1"/>
              </w:rPr>
              <w:t>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proofErr w:type="gramEnd"/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C739E3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DF3CA4" w:rsidRDefault="00DF3CA4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6E1638" w:rsidRPr="00D55E27" w:rsidRDefault="006E1638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E1638" w:rsidRPr="006E1638" w:rsidRDefault="006E1638" w:rsidP="005F1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D55E27" w:rsidRPr="00F74F5F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360" w:lineRule="auto"/>
              <w:rPr>
                <w:b/>
                <w:caps/>
              </w:rPr>
            </w:pP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D55E27" w:rsidRPr="007F55FB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2B62DE" w:rsidRPr="00F74F5F" w:rsidRDefault="00C739E3" w:rsidP="002B62DE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СТРУКТУРА И </w:t>
            </w: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FD65DC" w:rsidRPr="00F74F5F" w:rsidRDefault="000D3F74" w:rsidP="00FD65DC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D55E27" w:rsidRPr="00F74F5F" w:rsidRDefault="00C739E3" w:rsidP="002B62DE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B62DE" w:rsidRPr="00F74F5F" w:rsidRDefault="00280AB3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  <w:p w:rsidR="00D55E27" w:rsidRPr="00F74F5F" w:rsidRDefault="00280AB3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  <w:p w:rsidR="00FD65DC" w:rsidRPr="00F74F5F" w:rsidRDefault="00FD65DC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187062" w:rsidRPr="00D52179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2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C739E3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.02</w:t>
      </w:r>
      <w:r w:rsidR="0006673C" w:rsidRPr="00F74F5F">
        <w:rPr>
          <w:rFonts w:ascii="Times New Roman" w:hAnsi="Times New Roman"/>
          <w:sz w:val="24"/>
          <w:szCs w:val="24"/>
        </w:rPr>
        <w:t xml:space="preserve"> </w:t>
      </w:r>
      <w:r w:rsidR="005B3C3F" w:rsidRPr="00F74F5F">
        <w:rPr>
          <w:rFonts w:ascii="Times New Roman" w:hAnsi="Times New Roman"/>
          <w:sz w:val="24"/>
          <w:szCs w:val="24"/>
        </w:rPr>
        <w:t>Литература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F74F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F74F5F">
        <w:rPr>
          <w:rFonts w:ascii="Times New Roman" w:hAnsi="Times New Roman"/>
          <w:sz w:val="24"/>
          <w:szCs w:val="24"/>
        </w:rPr>
        <w:t xml:space="preserve">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5B3C3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5B3C3F" w:rsidRPr="00F74F5F">
              <w:rPr>
                <w:rFonts w:ascii="Times New Roman" w:hAnsi="Times New Roman"/>
                <w:color w:val="auto"/>
              </w:rPr>
              <w:t>Литература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1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свою этническую национальную принадлежность. Уважительно относится к прошлому и настоящему многонационального народа России, 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к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 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символики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2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>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proofErr w:type="gramStart"/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  <w:proofErr w:type="gramEnd"/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4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Л5: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готовность и способность к 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самообразованию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</w:t>
            </w:r>
            <w:proofErr w:type="gramStart"/>
            <w:r w:rsidR="00C70498" w:rsidRPr="00F74F5F">
              <w:rPr>
                <w:rFonts w:ascii="Times New Roman" w:hAnsi="Times New Roman"/>
                <w:color w:val="auto"/>
              </w:rPr>
              <w:t>индивидуального проекта</w:t>
            </w:r>
            <w:proofErr w:type="gramEnd"/>
            <w:r w:rsidR="00C70498" w:rsidRPr="00F74F5F">
              <w:rPr>
                <w:rFonts w:ascii="Times New Roman" w:hAnsi="Times New Roman"/>
                <w:color w:val="auto"/>
              </w:rPr>
              <w:t>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6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>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7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>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о-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высказываний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9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>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proofErr w:type="gramStart"/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74F5F">
              <w:rPr>
                <w:rFonts w:ascii="Times New Roman" w:hAnsi="Times New Roman"/>
                <w:color w:val="auto"/>
              </w:rPr>
              <w:t>Метапредметные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1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 xml:space="preserve">умение самостоятельно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умение определять цели, составлять планы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Выбирает путь достижения цели.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6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9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Взаимопроверка. Дать рецензию на ответ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одногрупников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4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 xml:space="preserve">готовность и способность к самостоятельной информационно-познавательной деятельности, владение навыками получения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7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2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овладение различными видами публичных выступлений и 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следовании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 xml:space="preserve">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4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П5</w:t>
            </w:r>
            <w:r w:rsidRPr="00F74F5F">
              <w:rPr>
                <w:rFonts w:ascii="Times New Roman" w:hAnsi="Times New Roman"/>
                <w:color w:val="auto"/>
              </w:rPr>
              <w:tab/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7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П8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</w:t>
            </w:r>
            <w:proofErr w:type="gramStart"/>
            <w:r w:rsidRPr="00F74F5F">
              <w:rPr>
                <w:rFonts w:ascii="Times New Roman" w:hAnsi="Times New Roman"/>
                <w:color w:val="auto"/>
              </w:rPr>
              <w:t>9</w:t>
            </w:r>
            <w:proofErr w:type="gramEnd"/>
            <w:r w:rsidRPr="00F74F5F">
              <w:rPr>
                <w:rFonts w:ascii="Times New Roman" w:hAnsi="Times New Roman"/>
                <w:color w:val="auto"/>
              </w:rPr>
              <w:tab/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П10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представлений о системе стилей </w:t>
            </w:r>
            <w:r w:rsidR="00CC452C" w:rsidRPr="00F74F5F">
              <w:rPr>
                <w:rFonts w:ascii="Times New Roman" w:hAnsi="Times New Roman"/>
                <w:color w:val="auto"/>
              </w:rPr>
              <w:t>языка художественной литературы.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610130" w:rsidRDefault="00187062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610130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4" w:name="_Toc452728429"/>
      <w:r w:rsidR="002B62DE" w:rsidRPr="00610130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610130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610130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610130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8D52C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117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8D52C4" w:rsidP="008D52C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 xml:space="preserve">            59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8D52C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58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610130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  <w:r w:rsidR="0061013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C739E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EF48D0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</w:t>
            </w:r>
            <w:r w:rsidR="00C739E3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DF3CA4">
              <w:rPr>
                <w:rFonts w:ascii="Times New Roman" w:hAnsi="Times New Roman" w:cs="Times New Roman"/>
                <w:b/>
                <w:iCs/>
                <w:color w:val="auto"/>
              </w:rPr>
              <w:t>Д</w:t>
            </w:r>
            <w:r w:rsidR="00280AB3">
              <w:rPr>
                <w:rFonts w:ascii="Times New Roman" w:hAnsi="Times New Roman" w:cs="Times New Roman"/>
                <w:b/>
                <w:iCs/>
                <w:color w:val="auto"/>
              </w:rPr>
              <w:t>/</w:t>
            </w:r>
            <w:proofErr w:type="gramStart"/>
            <w:r w:rsidR="00DF3CA4">
              <w:rPr>
                <w:rFonts w:ascii="Times New Roman" w:hAnsi="Times New Roman" w:cs="Times New Roman"/>
                <w:b/>
                <w:iCs/>
                <w:color w:val="auto"/>
              </w:rPr>
              <w:t>З</w:t>
            </w:r>
            <w:proofErr w:type="gramEnd"/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34623D" w:rsidRPr="0034623D" w:rsidRDefault="0034623D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3"/>
    <w:bookmarkEnd w:id="4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113"/>
        <w:shd w:val="clear" w:color="auto" w:fill="auto"/>
        <w:spacing w:after="0" w:line="276" w:lineRule="auto"/>
        <w:ind w:right="100" w:firstLine="284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C739E3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6" w:h="16838"/>
          <w:pgMar w:top="851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D52179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C739E3">
        <w:rPr>
          <w:rFonts w:ascii="Times New Roman" w:hAnsi="Times New Roman" w:cs="Times New Roman"/>
          <w:color w:val="auto"/>
        </w:rPr>
        <w:t>Д</w:t>
      </w:r>
      <w:r w:rsidR="00D55E27" w:rsidRPr="00D52179">
        <w:rPr>
          <w:rFonts w:ascii="Times New Roman" w:hAnsi="Times New Roman" w:cs="Times New Roman"/>
          <w:color w:val="auto"/>
        </w:rPr>
        <w:t>. 0</w:t>
      </w:r>
      <w:r w:rsidR="007D1E8D" w:rsidRPr="00D52179">
        <w:rPr>
          <w:rFonts w:ascii="Times New Roman" w:hAnsi="Times New Roman" w:cs="Times New Roman"/>
          <w:color w:val="auto"/>
        </w:rPr>
        <w:t>2</w:t>
      </w:r>
      <w:r w:rsidR="00D55E27" w:rsidRPr="00D52179">
        <w:rPr>
          <w:rFonts w:ascii="Times New Roman" w:hAnsi="Times New Roman" w:cs="Times New Roman"/>
          <w:color w:val="auto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Литература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2"/>
        <w:gridCol w:w="992"/>
        <w:gridCol w:w="1276"/>
        <w:gridCol w:w="69"/>
        <w:gridCol w:w="10"/>
      </w:tblGrid>
      <w:tr w:rsidR="00DF3CA4" w:rsidRPr="00DF3CA4" w:rsidTr="007A404F">
        <w:trPr>
          <w:trHeight w:val="873"/>
        </w:trPr>
        <w:tc>
          <w:tcPr>
            <w:tcW w:w="3369" w:type="dxa"/>
            <w:vAlign w:val="center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DF3CA4">
              <w:rPr>
                <w:rFonts w:ascii="Times New Roman" w:hAnsi="Times New Roman" w:cs="Times New Roman"/>
                <w:bCs/>
                <w:color w:val="auto"/>
              </w:rPr>
              <w:t>Наименование разделов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Cs/>
                <w:color w:val="auto"/>
              </w:rPr>
              <w:t>и тем</w:t>
            </w:r>
          </w:p>
        </w:tc>
        <w:tc>
          <w:tcPr>
            <w:tcW w:w="9922" w:type="dxa"/>
            <w:vAlign w:val="center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DF3CA4">
              <w:rPr>
                <w:rFonts w:ascii="Times New Roman" w:hAnsi="Times New Roman" w:cs="Times New Roman"/>
                <w:bCs/>
                <w:color w:val="auto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F3CA4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Cs/>
                <w:color w:val="auto"/>
              </w:rPr>
              <w:t>Объем часов</w:t>
            </w: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  <w:vAlign w:val="center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Cs/>
                <w:color w:val="auto"/>
              </w:rPr>
              <w:t>Уровень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Cs/>
                <w:color w:val="auto"/>
              </w:rPr>
              <w:t>освоения</w:t>
            </w:r>
          </w:p>
        </w:tc>
      </w:tr>
      <w:tr w:rsidR="00DF3CA4" w:rsidRPr="00DF3CA4" w:rsidTr="007A404F">
        <w:trPr>
          <w:trHeight w:val="58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DF3CA4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Cs/>
                <w:color w:val="auto"/>
              </w:rPr>
              <w:t>3</w:t>
            </w: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Cs/>
                <w:color w:val="auto"/>
              </w:rPr>
              <w:t>4</w:t>
            </w:r>
          </w:p>
        </w:tc>
      </w:tr>
      <w:tr w:rsidR="00DF3CA4" w:rsidRPr="00DF3CA4" w:rsidTr="007A404F"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Тема. Введение.</w:t>
            </w: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ind w:left="318" w:hanging="318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DF3CA4">
              <w:rPr>
                <w:rFonts w:ascii="Times New Roman" w:hAnsi="Times New Roman" w:cs="Times New Roman"/>
                <w:color w:val="231F20"/>
                <w:lang w:eastAsia="ar-SA"/>
              </w:rPr>
      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профессий СПО и специальностей СПО.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345" w:type="dxa"/>
            <w:gridSpan w:val="2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DF3CA4" w:rsidRPr="00DF3CA4" w:rsidTr="007A404F">
        <w:trPr>
          <w:trHeight w:val="338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Раздел 1. </w:t>
            </w:r>
            <w:r w:rsidRPr="00DF3CA4">
              <w:rPr>
                <w:rFonts w:ascii="Times New Roman" w:hAnsi="Times New Roman" w:cs="Times New Roman"/>
                <w:b/>
                <w:color w:val="231F20"/>
              </w:rPr>
              <w:t>Развитие русской литературы и культуры в первой половине XIX века.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55" w:type="dxa"/>
            <w:gridSpan w:val="3"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trHeight w:val="242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55" w:type="dxa"/>
            <w:gridSpan w:val="3"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92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1.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Историко-культурный процесс рубежа XVIII — XIX веков.</w:t>
            </w: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45" w:type="dxa"/>
            <w:gridSpan w:val="2"/>
            <w:vMerge w:val="restart"/>
            <w:shd w:val="clear" w:color="auto" w:fill="BFBFBF" w:themeFill="background1" w:themeFillShade="BF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1"/>
          <w:wAfter w:w="10" w:type="dxa"/>
          <w:trHeight w:val="31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F48D0">
              <w:rPr>
                <w:rFonts w:ascii="Times New Roman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169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</w:t>
            </w:r>
            <w:r w:rsidRPr="00DF3CA4">
              <w:rPr>
                <w:rFonts w:ascii="Times New Roman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345" w:type="dxa"/>
            <w:gridSpan w:val="2"/>
            <w:vMerge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174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</w:t>
            </w:r>
            <w:r w:rsidRPr="00DF3CA4">
              <w:rPr>
                <w:rFonts w:ascii="Times New Roman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345" w:type="dxa"/>
            <w:gridSpan w:val="2"/>
            <w:vMerge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242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</w:tcPr>
          <w:p w:rsidR="00DF3CA4" w:rsidRDefault="00B457D2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Исследование и подготовка докладов:  </w:t>
            </w:r>
          </w:p>
          <w:p w:rsidR="00031D9B" w:rsidRPr="00B457D2" w:rsidRDefault="00031D9B" w:rsidP="00031D9B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>«Развитие жанра исторического романа в эпоху романтизма»,</w:t>
            </w:r>
          </w:p>
        </w:tc>
        <w:tc>
          <w:tcPr>
            <w:tcW w:w="992" w:type="dxa"/>
          </w:tcPr>
          <w:p w:rsidR="00DF3CA4" w:rsidRPr="00DF3CA4" w:rsidRDefault="00DF3CA4" w:rsidP="00031D9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031D9B" w:rsidP="00031D9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55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2. А.С. Пушкин. </w:t>
            </w:r>
            <w:r w:rsidRPr="00DF3CA4">
              <w:rPr>
                <w:rFonts w:ascii="Times New Roman" w:hAnsi="Times New Roman" w:cs="Times New Roman"/>
                <w:b/>
                <w:color w:val="231F20"/>
              </w:rPr>
              <w:t>Личность писателя.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Жизненный и творческий путь (с обобщением ранее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изученного</w:t>
            </w:r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 xml:space="preserve">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 С. Пушкина в критике и литературоведении. Жизнь произведений Пушкина в других видах искусства.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 w:val="restart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288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3. </w:t>
            </w:r>
            <w:r w:rsidRPr="00DF3CA4">
              <w:rPr>
                <w:rFonts w:ascii="Times New Roman" w:hAnsi="Times New Roman" w:cs="Times New Roman"/>
                <w:b/>
                <w:color w:val="231F20"/>
              </w:rPr>
              <w:t>«Чувства добрые» в лирике А. С. Пушкина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: </w:t>
            </w:r>
            <w:r w:rsidRPr="00DF3CA4">
              <w:rPr>
                <w:rFonts w:ascii="Times New Roman" w:hAnsi="Times New Roman" w:cs="Times New Roman"/>
                <w:b/>
                <w:color w:val="231F20"/>
              </w:rPr>
              <w:t>мечты о «вольности святой».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Душевное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1"/>
          <w:wAfter w:w="10" w:type="dxa"/>
          <w:trHeight w:val="346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7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7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33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="00B457D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Исследование и подготовка доклада: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>«Пушкин в воспоминаниях современников»,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 «Предки Пушкина и его семья»,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«Царскосельский лицей и его воспитанники»,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«Судьба Н. Н. Пушкиной»,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>«Дуэль и смерть А. С. Пушкина».</w:t>
            </w:r>
          </w:p>
          <w:p w:rsidR="00031D9B" w:rsidRPr="00DF3CA4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 Подготовка и проведение заочной экскурсии в один из музеев А. С. Пушкина.</w:t>
            </w:r>
          </w:p>
        </w:tc>
        <w:tc>
          <w:tcPr>
            <w:tcW w:w="992" w:type="dxa"/>
          </w:tcPr>
          <w:p w:rsidR="00DF3CA4" w:rsidRPr="00DF3CA4" w:rsidRDefault="00031D9B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1"/>
          <w:wAfter w:w="10" w:type="dxa"/>
          <w:trHeight w:val="85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4. Личность и жизненный путь М. Ю. Лермонтова.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М.Ю. Лермонтов. </w:t>
            </w:r>
            <w:r w:rsidRPr="00DF3CA4">
              <w:rPr>
                <w:rFonts w:ascii="Times New Roman" w:hAnsi="Times New Roman" w:cs="Times New Roman"/>
                <w:color w:val="231F20"/>
              </w:rPr>
              <w:t>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 w:val="restart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1"/>
          <w:wAfter w:w="10" w:type="dxa"/>
          <w:trHeight w:val="268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5. Тема одиночества в лирике Лермонтова.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Поэт и общество. Трагизм любовной лирики Лермонтова.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EF48D0">
        <w:trPr>
          <w:gridAfter w:val="1"/>
          <w:wAfter w:w="10" w:type="dxa"/>
          <w:trHeight w:val="334"/>
        </w:trPr>
        <w:tc>
          <w:tcPr>
            <w:tcW w:w="3369" w:type="dxa"/>
            <w:vMerge w:val="restart"/>
          </w:tcPr>
          <w:p w:rsidR="00280AB3" w:rsidRPr="00DF3CA4" w:rsidRDefault="00280AB3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F48D0">
              <w:rPr>
                <w:rFonts w:ascii="Times New Roman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1"/>
          <w:wAfter w:w="10" w:type="dxa"/>
          <w:trHeight w:val="278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1"/>
          <w:wAfter w:w="10" w:type="dxa"/>
          <w:trHeight w:val="278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1"/>
          <w:wAfter w:w="10" w:type="dxa"/>
          <w:trHeight w:val="262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Default="00280AB3" w:rsidP="00B457D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</w:p>
          <w:p w:rsidR="00280AB3" w:rsidRPr="00DF3CA4" w:rsidRDefault="00280AB3" w:rsidP="00B457D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031D9B">
              <w:rPr>
                <w:rFonts w:ascii="Times New Roman" w:hAnsi="Times New Roman" w:cs="Times New Roman"/>
                <w:b/>
                <w:color w:val="auto"/>
              </w:rPr>
              <w:t>Выучить наизусть:</w:t>
            </w:r>
            <w:r w:rsidRPr="00031D9B">
              <w:rPr>
                <w:rFonts w:ascii="Times New Roman" w:hAnsi="Times New Roman" w:cs="Times New Roman"/>
                <w:color w:val="auto"/>
              </w:rPr>
              <w:t xml:space="preserve"> "Три пальмы", "Смерть поэта", "Я не унижусь пред тобой".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1"/>
          <w:wAfter w:w="10" w:type="dxa"/>
          <w:trHeight w:val="409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6. Н.В. Гоголь. </w:t>
            </w:r>
            <w:r w:rsidRPr="00DF3CA4">
              <w:rPr>
                <w:rFonts w:ascii="Times New Roman" w:hAnsi="Times New Roman" w:cs="Times New Roman"/>
                <w:b/>
                <w:color w:val="231F20"/>
              </w:rPr>
              <w:t>Личность писателя, жизненный и творческий путь.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Н.В. Гоголь.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Личность писателя, жизненный и творческий путь (с обобщением ранее изученного).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 w:val="restart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1"/>
          <w:wAfter w:w="10" w:type="dxa"/>
          <w:trHeight w:val="69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7. «</w:t>
            </w:r>
            <w:r w:rsidRPr="00DF3CA4">
              <w:rPr>
                <w:rFonts w:ascii="Times New Roman" w:hAnsi="Times New Roman" w:cs="Times New Roman"/>
                <w:b/>
                <w:color w:val="231F20"/>
              </w:rPr>
              <w:t>Петербургские повести»: проблематика и художественное своеобразие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 Особенности сатиры Гоголя. Значение творчества Н. В. Гоголя в русской литературе.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1"/>
          <w:wAfter w:w="10" w:type="dxa"/>
          <w:trHeight w:val="304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20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20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1"/>
          <w:wAfter w:w="10" w:type="dxa"/>
          <w:trHeight w:val="326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="00B457D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 xml:space="preserve">Исследование и подготовка доклада: 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>«Петербург в жизни и творчестве Н. В. Гоголя»,</w:t>
            </w:r>
          </w:p>
          <w:p w:rsidR="00031D9B" w:rsidRPr="00031D9B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t>«Н. В. Гоголь в воспоминаниях современников».</w:t>
            </w:r>
          </w:p>
          <w:p w:rsidR="00031D9B" w:rsidRPr="00B457D2" w:rsidRDefault="00031D9B" w:rsidP="00031D9B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031D9B">
              <w:rPr>
                <w:rFonts w:ascii="Times New Roman" w:hAnsi="Times New Roman" w:cs="Times New Roman"/>
                <w:color w:val="auto"/>
              </w:rPr>
              <w:lastRenderedPageBreak/>
              <w:t>Подготовка и проведение заочной экскурсии в один из музеев Н. В. Гоголя.</w:t>
            </w:r>
          </w:p>
        </w:tc>
        <w:tc>
          <w:tcPr>
            <w:tcW w:w="992" w:type="dxa"/>
          </w:tcPr>
          <w:p w:rsidR="00DF3CA4" w:rsidRPr="00DF3CA4" w:rsidRDefault="00031D9B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345" w:type="dxa"/>
            <w:gridSpan w:val="2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trHeight w:val="373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lastRenderedPageBreak/>
              <w:t xml:space="preserve">Раздел 2.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Особенности развития русской литературы во второй половине XIX века</w:t>
            </w: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.</w:t>
            </w:r>
          </w:p>
        </w:tc>
        <w:tc>
          <w:tcPr>
            <w:tcW w:w="992" w:type="dxa"/>
            <w:vMerge w:val="restart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55" w:type="dxa"/>
            <w:gridSpan w:val="3"/>
            <w:vMerge w:val="restart"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trHeight w:val="203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  <w:vMerge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55" w:type="dxa"/>
            <w:gridSpan w:val="3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551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Культурно-историческое развитие России середины XIX века.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Конфликт либерального дворянства и разночинной демократии. Отмена крепостного права. Крымская война. Народничество. Укрепление реалистического направления в русской живописи второй половины XIX века. (И. К. Айвазовский, В. В. Верещагин, В. М. Васнецов, Н. Н.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Ге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>, И. Н. Крамской, В. Г. Перов, И. Е. Репин, В. И. Суриков). Мастера русского  реалистического пейзажа (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И.И.Левитан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В.Д.Поленов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А.К.Саврасов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И.И.Шишкин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,Ф</w:t>
            </w:r>
            <w:proofErr w:type="spellEnd"/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 xml:space="preserve">. А. Васильев, А. И. Куинджи) (на примере 3—4 художников по выбору преподавателя). Содружество русских композиторов «Могучая кучка» (М. А. Балакирев, М. П. Мусоргский, А. И. Бородин, Н. А. Римский-Корсаков). 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Малый театр — «второй Московский университет в России». М. С. Щепкин — основоположник русского сценического реализма. Первый публичный музей национального русского искусства — Третьяковская галерея в Москве. 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Литературная критика и журнальная полемика 1860-х годов о «лишних людях» и «новом человеке» в журналах «Современник», «Отечественные записки», «Русское слово». Газета «Колокол», общественно-политическая и литературная деятельность А. И. Герцена, В. Г. Белинского. Развитие реалистических традиций в прозе (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И.С.Тургенев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И.А.Гончаров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Л.Н.Толстой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Ф.М.Достоевский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Н.С.Лесков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 и др.).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2"/>
          <w:wAfter w:w="79" w:type="dxa"/>
          <w:trHeight w:val="313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7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B457D2" w:rsidRPr="00B457D2" w:rsidRDefault="00B457D2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B457D2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B457D2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B457D2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76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2.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Жизненный и творческий путь А. Н. Островского.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Александр Николаевич Островский (1823—1886)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Социально-культурная новизна драматургии А. Н. Островского. Темы «горячего сердца» и «темного царства» в творчестве А. Н. Островского.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86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3. Драма «Гроза». 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</w:r>
            <w:r w:rsidR="00D748AE">
              <w:rPr>
                <w:rFonts w:ascii="Times New Roman" w:hAnsi="Times New Roman" w:cs="Times New Roman"/>
                <w:i/>
                <w:iCs/>
                <w:color w:val="231F20"/>
              </w:rPr>
              <w:lastRenderedPageBreak/>
              <w:t xml:space="preserve"> 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Драма </w:t>
            </w:r>
            <w:r w:rsidRPr="00DF3CA4">
              <w:rPr>
                <w:rFonts w:ascii="Times New Roman" w:hAnsi="Times New Roman" w:cs="Times New Roman"/>
                <w:color w:val="231F20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Бесприданница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». Социальные и нравственные проблемы в драме. Лариса и ее окружение. Художественные особенности драмы «Бесприданница». 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Основные сюжетные линии драмы. Тема «маленького человека» в драме «Бесприданница». </w:t>
            </w:r>
          </w:p>
          <w:p w:rsidR="00DF3CA4" w:rsidRPr="00DF3CA4" w:rsidRDefault="00D748AE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>Малый театр и драматургия А. Н. Островского.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2"/>
          <w:wAfter w:w="79" w:type="dxa"/>
          <w:trHeight w:val="305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35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35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125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B457D2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457D2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B457D2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B457D2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692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4. Жизненный путь и творческая биография И. А. Гончарова.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И.А. Гончаров.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Роль В. Г. Белинского в жизни И. А. Гончарова.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вневременной</w:t>
            </w:r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 xml:space="preserve"> образ. Типичность образа Обломова. Эволюция образа Обломова.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Штольц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 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Оценка романа «Обломов» в критике (Н. Добролюбова, Д. И. Писарева, И. Анненского и др.).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5. Роман «Обрыв».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Отражение смены эпох в обществе и нравах. Многообразие типов и характеров в романе. Трагическая судьба незаурядного человека в романе. 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 Гончаров — мастер пейзажа. Тема России в романах Гончарова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275"/>
        </w:trPr>
        <w:tc>
          <w:tcPr>
            <w:tcW w:w="3369" w:type="dxa"/>
            <w:vMerge w:val="restart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275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275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279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B457D2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B457D2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B457D2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11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6. Жизненный и творческий путь И. С. Тургенева.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И.С. Тургенев.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Психологизм творчества Тургенева. Тема любви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И.С.Тургенева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 С. Тургенева. Своеобразие художественной манеры Тургенева-романиста.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2"/>
          <w:wAfter w:w="79" w:type="dxa"/>
          <w:trHeight w:val="29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7. Роман «Отцы и дети». Смысл названия романа.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Кукшина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</w:t>
            </w:r>
            <w:r w:rsidRPr="00DF3CA4">
              <w:rPr>
                <w:rFonts w:ascii="Times New Roman" w:hAnsi="Times New Roman" w:cs="Times New Roman"/>
                <w:color w:val="231F20"/>
              </w:rPr>
              <w:lastRenderedPageBreak/>
              <w:t xml:space="preserve">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 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Полемика вокруг романа «Отцы и дети» (Д. И. Писарев, Н. Страхов, М. Антонович).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2"/>
          <w:wAfter w:w="79" w:type="dxa"/>
          <w:trHeight w:val="386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lastRenderedPageBreak/>
              <w:br/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4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4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6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B457D2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B457D2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B457D2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B457D2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812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8. Краткий очерк жизни и творчества Н. Г. Чернышевского. 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Николай Гаврилович Чернышевский (1828 — 1889)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Краткий очерк жизни и творчества Н. Г. Чернышевского. 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19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9. Эстетические взгляды Чернышевского и их отражение в романе.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Особенности жанра и композиции романа. Утопические идеи в романе Н. Г. Чернышевского. Нравственные и идеологические проблемы в романе. «Женский вопрос» в романе. Образы «новых людей». Теория «разумного эгоизма». Образ «особенного человека» Рахметова. Противопоставление «новых людей» старому миру. Теория «разумного эгоизма» как философская основа романа. Роль снов Веры Павловны в романе. Четвертый сон как социальная утопия. Смысл финала романа.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02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231F20"/>
              </w:rPr>
              <w:br/>
              <w:t xml:space="preserve"> 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02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231F20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02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231F20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78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B457D2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B457D2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B457D2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B457D2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449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iCs/>
                <w:color w:val="auto"/>
              </w:rPr>
              <w:t>Тема 10. Н. С. Лесков.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Сведения из биографии.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Художественный мир писателя. Праведники Н. С. Лескова. Творчество Н. С. Лескова в 1870-е годы (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обзор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романа </w:t>
            </w:r>
            <w:r w:rsidRPr="00DF3CA4">
              <w:rPr>
                <w:rFonts w:ascii="Times New Roman" w:hAnsi="Times New Roman" w:cs="Times New Roman"/>
                <w:color w:val="231F20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Соборяне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»).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267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11. Повесть «Очарованный странник».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Особенности композиции и жанра.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Образ Ивана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Флягина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. Тема трагической судьбы талантливого русского человека. Смысл названия повести. Особенности повествовательной манеры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Н.С.Лескова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. 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Традиции житийной литературы в повести </w:t>
            </w:r>
            <w:r w:rsidRPr="00DF3CA4">
              <w:rPr>
                <w:rFonts w:ascii="Times New Roman" w:hAnsi="Times New Roman" w:cs="Times New Roman"/>
                <w:color w:val="231F20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Очарованный странник».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138"/>
        </w:trPr>
        <w:tc>
          <w:tcPr>
            <w:tcW w:w="3369" w:type="dxa"/>
            <w:vMerge w:val="restart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138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138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342"/>
        </w:trPr>
        <w:tc>
          <w:tcPr>
            <w:tcW w:w="3369" w:type="dxa"/>
            <w:vMerge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8875CF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581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12. Жизненный и творческий путь М. Е. Салтыкова-Щедрина.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Михаил </w:t>
            </w:r>
            <w:proofErr w:type="spellStart"/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Евграфович</w:t>
            </w:r>
            <w:proofErr w:type="spellEnd"/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 Салтыков-Щедрин (1826—1889)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Мировоззрение писателя.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2"/>
          <w:wAfter w:w="79" w:type="dxa"/>
          <w:trHeight w:val="855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Тема 13. Жанровое своеобразие, тематика и проблематика сказок </w:t>
            </w:r>
            <w:proofErr w:type="spellStart"/>
            <w:r w:rsidRPr="00DF3CA4">
              <w:rPr>
                <w:rFonts w:ascii="Times New Roman" w:hAnsi="Times New Roman" w:cs="Times New Roman"/>
                <w:b/>
                <w:color w:val="auto"/>
              </w:rPr>
              <w:t>М.Е.Салтыкова</w:t>
            </w:r>
            <w:proofErr w:type="spellEnd"/>
            <w:r w:rsidRPr="00DF3CA4">
              <w:rPr>
                <w:rFonts w:ascii="Times New Roman" w:hAnsi="Times New Roman" w:cs="Times New Roman"/>
                <w:b/>
                <w:color w:val="auto"/>
              </w:rPr>
              <w:t>-Щедрина.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Своеобразие фантастики в сказках М. Е. Салтыкова-Щедрина. Иносказательная образность сказок. Гротеск, аллегория, символика, язык сказок. Обобщающий смысл сказок.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803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14. Замысел, история создания «Истории одного города».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  <w:t>Роль Салтыкова-Щедрина в истории русской литературы.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EF48D0">
        <w:trPr>
          <w:gridAfter w:val="2"/>
          <w:wAfter w:w="79" w:type="dxa"/>
          <w:trHeight w:val="272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125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125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61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71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iCs/>
                <w:color w:val="auto"/>
              </w:rPr>
              <w:t>Тема 15. Ф. М. Достоевский.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Сведения из жизни писателя.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Федор Михайлович Достоевский (1821—1881)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Сведения из жизни писателя (с обобщением ранее изученного).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16. Роман «Преступление и наказание». Своеобразие жанра.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Проблема «сильной личности» и «толпы», «твари дрожащей» и «имеющих право» и ее опровержение в романе.</w:t>
            </w:r>
            <w:proofErr w:type="gramEnd"/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17. Тайны внутреннего мира человека.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двойничества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>». Страдание и очищение в романе. Символические образы в романе. Символическое значение образа «вечной Сонечки». Своеобразие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  <w:t>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героя.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Роман </w:t>
            </w:r>
            <w:r w:rsidRPr="00DF3CA4">
              <w:rPr>
                <w:rFonts w:ascii="Times New Roman" w:hAnsi="Times New Roman" w:cs="Times New Roman"/>
                <w:color w:val="231F20"/>
              </w:rPr>
              <w:t>«</w:t>
            </w:r>
            <w:proofErr w:type="gramStart"/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Униженные</w:t>
            </w:r>
            <w:proofErr w:type="gramEnd"/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 и оскорбленные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». Жанровое своеобразие романа. Особенности сюжета. Боль за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униженных</w:t>
            </w:r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>, угнетенных в произведении. Сложный, богатый внутренний мир «маленького человека». Развитие гуманистических традиций Пушкина и Гоголя.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Роман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« 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Идиот</w:t>
            </w:r>
            <w:r w:rsidRPr="00DF3CA4">
              <w:rPr>
                <w:rFonts w:ascii="Times New Roman" w:hAnsi="Times New Roman" w:cs="Times New Roman"/>
                <w:color w:val="231F20"/>
              </w:rPr>
              <w:t>». 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лучших женских образов Достоевского.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7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iCs/>
                <w:color w:val="auto"/>
              </w:rPr>
              <w:t xml:space="preserve">Тема 18. Л. Н. Толстой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Жизненный путь и творческая биография.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Лев Николаевич Толстой (1828—1910)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Жизненный путь и творческая биография (с обобщением ранее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изученного</w:t>
            </w:r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>). Духовные искания писателя.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19. Роман-эпопея «Война и мир».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личного</w:t>
            </w:r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 xml:space="preserve">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бездуховности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лжепатриотизма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>. Авторский идеал семьи в романе.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наполеонизма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>». Патриотизм в понимании писателя.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20. «Севастопольские рассказы».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 Утверждение духовного начала в человеке. Особенности поэтики Толстого. Значение «Севастопольских рассказов» в творчестве Л. Н. Толстого.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Роман 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« </w:t>
            </w:r>
            <w:r w:rsidRPr="00DF3CA4">
              <w:rPr>
                <w:rFonts w:ascii="Times New Roman" w:hAnsi="Times New Roman" w:cs="Times New Roman"/>
                <w:i/>
                <w:iCs/>
                <w:color w:val="231F20"/>
              </w:rPr>
              <w:t>Анна Каренина</w:t>
            </w:r>
            <w:r w:rsidRPr="00DF3CA4">
              <w:rPr>
                <w:rFonts w:ascii="Times New Roman" w:hAnsi="Times New Roman" w:cs="Times New Roman"/>
                <w:color w:val="231F20"/>
              </w:rPr>
              <w:t>». Светское общество конца XIX века в представлении Толстого. История Анны Карениной: долг и чувство. «Мысль семейная» в романе «Анна Каренина».</w:t>
            </w:r>
            <w:r w:rsidRPr="00DF3CA4">
              <w:rPr>
                <w:rFonts w:ascii="Times New Roman" w:hAnsi="Times New Roman" w:cs="Times New Roman"/>
                <w:color w:val="231F20"/>
              </w:rPr>
              <w:br/>
              <w:t>Краткий обзор творчества позднего периода: «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Крейцерова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 соната», «Хаджи-Мурат». 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Мировое значение творчества Л. Н. Толстого. Л. Н. Толстой и культура XX века.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Тема 21. А. П. Чехов. Сведения из биографии.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Своеобразие и всепроникающая сила чеховского творчества. Художественное совершенство рассказов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А.П.Чехова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>. Новаторство Чехова. Периодизация творчества Чехова. Работа писателя в журналах. Чехов-репортер.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22. Юмористические рассказы. Пародийность ранних рассказов.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>Новаторство Чехова в поисках жанровых форм. Новый тип рассказа. Герои рассказов Чехова. Особенности изображения «маленького человека» в прозе А. П. Чехова.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23. Драматургия Чехова.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</w:t>
            </w:r>
            <w:proofErr w:type="gramStart"/>
            <w:r w:rsidRPr="00DF3CA4">
              <w:rPr>
                <w:rFonts w:ascii="Times New Roman" w:hAnsi="Times New Roman" w:cs="Times New Roman"/>
                <w:color w:val="231F20"/>
              </w:rPr>
              <w:t>комического</w:t>
            </w:r>
            <w:proofErr w:type="gramEnd"/>
            <w:r w:rsidRPr="00DF3CA4">
              <w:rPr>
                <w:rFonts w:ascii="Times New Roman" w:hAnsi="Times New Roman" w:cs="Times New Roman"/>
                <w:color w:val="231F20"/>
              </w:rPr>
              <w:t xml:space="preserve"> и драматического в пьесе «Вишневый сад». Лиризм и юмор в пьесе «Вишневый сад». Смысл названия пьесы. Особенности символов. 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Драматургия А. П. Чехова и Московский Художественный театр. Театр Чехова — 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воплощение кризиса современного общества. Роль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А.П.Чехова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в мировой драматургии театра. 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i/>
                <w:iCs/>
                <w:color w:val="231F20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Критика о Чехове (И. Анненский, В.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Пьецух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>).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Раздел 3. </w:t>
            </w:r>
            <w:r w:rsidRPr="00DF3CA4">
              <w:rPr>
                <w:rFonts w:ascii="FranklinGothicMediumC" w:hAnsi="FranklinGothicMediumC" w:cs="Times New Roman"/>
                <w:b/>
                <w:color w:val="auto"/>
              </w:rPr>
              <w:t>Поэзия второй половины XIX века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Обзор русской поэзии второй половины XIX века.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  <w:lang w:eastAsia="ar-SA"/>
              </w:rPr>
            </w:pPr>
            <w:r w:rsidRPr="00DF3CA4">
              <w:rPr>
                <w:rFonts w:ascii="Times New Roman" w:hAnsi="Times New Roman" w:cs="Times New Roman"/>
                <w:color w:val="231F20"/>
                <w:lang w:eastAsia="ar-SA"/>
              </w:rPr>
              <w:t>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XIX века.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  <w:lang w:eastAsia="ar-SA"/>
              </w:rPr>
              <w:t>Практические занятия</w:t>
            </w:r>
            <w:r w:rsidR="00EF48D0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="00EF48D0" w:rsidRPr="00EF48D0">
              <w:rPr>
                <w:rFonts w:ascii="Times New Roman" w:hAnsi="Times New Roman" w:cs="Times New Roman"/>
                <w:b/>
                <w:i/>
                <w:color w:val="auto"/>
                <w:lang w:eastAsia="ar-SA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  <w:lang w:eastAsia="ar-SA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  <w:lang w:eastAsia="ar-SA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ar-SA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  <w:lang w:eastAsia="ar-SA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  <w:lang w:eastAsia="ar-SA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  <w:lang w:eastAsia="ar-SA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2. Жизненный и творческий путь Ф. И. Тютчева.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Федор Иванович Тютчев (1803—1873).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Философская, общественно-политическая и любовная лирика Ф. И. Тютчева. Художественные особенности лирики Ф. И. Тютчева.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 xml:space="preserve">(не </w:t>
            </w:r>
            <w:proofErr w:type="gramStart"/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предусмотрены</w:t>
            </w:r>
            <w:proofErr w:type="gramEnd"/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3. Жизненный и творческий путь А. А. Фета.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Афанасий Афанасьевич Фет (1820—1892)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Эстетические взгляды поэта и художественные особенности лирики А. А. Фета. Темы, мотивы и художественное своеобразие лирики А. А. Фета.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Практическое занятие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 xml:space="preserve">(не </w:t>
            </w:r>
            <w:proofErr w:type="gramStart"/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предусмотрены</w:t>
            </w:r>
            <w:proofErr w:type="gramEnd"/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9A13D9">
        <w:trPr>
          <w:gridAfter w:val="2"/>
          <w:wAfter w:w="79" w:type="dxa"/>
          <w:trHeight w:val="828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4. Жизненный и творческий путь </w:t>
            </w:r>
            <w:proofErr w:type="spellStart"/>
            <w:r w:rsidRPr="00DF3CA4">
              <w:rPr>
                <w:rFonts w:ascii="Times New Roman" w:hAnsi="Times New Roman" w:cs="Times New Roman"/>
                <w:b/>
                <w:color w:val="auto"/>
              </w:rPr>
              <w:t>А.К.Толстого</w:t>
            </w:r>
            <w:proofErr w:type="spellEnd"/>
            <w:r w:rsidRPr="00DF3CA4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Алексей Константинович Толстой (1817—1875)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Идейно-тематические и художественные особенности лирики А. К. Толстого. </w:t>
            </w:r>
            <w:proofErr w:type="spellStart"/>
            <w:r w:rsidRPr="00DF3CA4">
              <w:rPr>
                <w:rFonts w:ascii="Times New Roman" w:hAnsi="Times New Roman" w:cs="Times New Roman"/>
                <w:color w:val="231F20"/>
              </w:rPr>
              <w:t>Многожанровость</w:t>
            </w:r>
            <w:proofErr w:type="spellEnd"/>
            <w:r w:rsidRPr="00DF3CA4">
              <w:rPr>
                <w:rFonts w:ascii="Times New Roman" w:hAnsi="Times New Roman" w:cs="Times New Roman"/>
                <w:color w:val="231F20"/>
              </w:rPr>
              <w:t xml:space="preserve"> наследия А. К. Толстого. Сатирическое мастерство Толстого.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Самостоятельная работ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</w:rPr>
              <w:t>а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>(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7A404F">
        <w:trPr>
          <w:gridAfter w:val="2"/>
          <w:wAfter w:w="79" w:type="dxa"/>
          <w:trHeight w:val="866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5. Жизненный и творческий путь Н. А. Некрасова.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231F20"/>
              </w:rPr>
            </w:pPr>
            <w:r w:rsidRPr="00DF3CA4">
              <w:rPr>
                <w:rFonts w:ascii="Times New Roman" w:hAnsi="Times New Roman" w:cs="Times New Roman"/>
                <w:iCs/>
                <w:color w:val="231F20"/>
              </w:rPr>
              <w:t>Николай Алексеевич Некрасов (1821—1878)</w:t>
            </w:r>
            <w:r w:rsidRPr="00DF3CA4">
              <w:rPr>
                <w:rFonts w:ascii="Times New Roman" w:hAnsi="Times New Roman" w:cs="Times New Roman"/>
                <w:color w:val="231F20"/>
              </w:rPr>
              <w:t xml:space="preserve"> Гражданская позиция поэта. Журнал «Современник». Своеобразие тем, мотивов и образов поэзии Н. А. Некрасова 1840—1850-х и 1860—1870-х годов. Жанровое своеобразие лирики Некрасова. Любовная лирика Н. А. Некрасова.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6. Поэма «Кому на Руси жить хорошо». Замысел поэмы, жанр, композиция.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rPr>
                <w:rFonts w:ascii="Calibri" w:hAnsi="Calibri" w:cs="Times New Roman"/>
                <w:color w:val="231F20"/>
                <w:sz w:val="22"/>
                <w:szCs w:val="22"/>
              </w:rPr>
            </w:pPr>
            <w:r w:rsidRPr="00DF3CA4">
              <w:rPr>
                <w:rFonts w:ascii="Times New Roman" w:hAnsi="Times New Roman" w:cs="Times New Roman"/>
                <w:color w:val="231F20"/>
              </w:rPr>
              <w:t xml:space="preserve">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</w:t>
            </w:r>
            <w:r w:rsidRPr="00DF3CA4">
              <w:rPr>
                <w:rFonts w:ascii="SchoolBookCSanPin-Regular" w:hAnsi="SchoolBookCSanPin-Regular" w:cs="Times New Roman"/>
                <w:color w:val="231F20"/>
                <w:sz w:val="22"/>
                <w:szCs w:val="22"/>
              </w:rPr>
              <w:t>произведений Н. А. Некрасова.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Раздел 4. Литература </w:t>
            </w: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  <w:lang w:val="en-US"/>
              </w:rPr>
              <w:t xml:space="preserve">XX </w:t>
            </w: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века.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Введение.</w:t>
            </w:r>
          </w:p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1.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Общая характеристика культурно-исторического процесса рубежа </w:t>
            </w:r>
            <w:r w:rsidRPr="00DF3CA4">
              <w:rPr>
                <w:rFonts w:ascii="Times New Roman" w:hAnsi="Times New Roman" w:cs="Times New Roman"/>
                <w:b/>
                <w:color w:val="auto"/>
                <w:lang w:val="en-US"/>
              </w:rPr>
              <w:t>XIX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r w:rsidRPr="00DF3CA4">
              <w:rPr>
                <w:rFonts w:ascii="Times New Roman" w:hAnsi="Times New Roman" w:cs="Times New Roman"/>
                <w:b/>
                <w:color w:val="auto"/>
                <w:lang w:val="en-US"/>
              </w:rPr>
              <w:t>XX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веков и его отражение в литературе.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Неповторимость развития русской культуры. Живопись. Музыка. Театр. Хореография. Феномен русского меценатства. Традиции русской классической литературы </w:t>
            </w:r>
            <w:r w:rsidRPr="00DF3CA4">
              <w:rPr>
                <w:rFonts w:ascii="Times New Roman" w:hAnsi="Times New Roman" w:cs="Times New Roman"/>
                <w:color w:val="auto"/>
                <w:lang w:val="en-US"/>
              </w:rPr>
              <w:t>XIX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века и их развитие в литературе </w:t>
            </w:r>
            <w:r w:rsidRPr="00DF3CA4">
              <w:rPr>
                <w:rFonts w:ascii="Times New Roman" w:hAnsi="Times New Roman" w:cs="Times New Roman"/>
                <w:color w:val="auto"/>
                <w:lang w:val="en-US"/>
              </w:rPr>
              <w:t>XX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века. Общечеловеческие проблемы начала </w:t>
            </w:r>
            <w:r w:rsidRPr="00DF3CA4">
              <w:rPr>
                <w:rFonts w:ascii="Times New Roman" w:hAnsi="Times New Roman" w:cs="Times New Roman"/>
                <w:color w:val="auto"/>
                <w:lang w:val="en-US"/>
              </w:rPr>
              <w:t>XX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века в прозе и поэзии. Новаторство литературы начала </w:t>
            </w:r>
            <w:r w:rsidRPr="00DF3CA4">
              <w:rPr>
                <w:rFonts w:ascii="Times New Roman" w:hAnsi="Times New Roman" w:cs="Times New Roman"/>
                <w:color w:val="auto"/>
                <w:lang w:val="en-US"/>
              </w:rPr>
              <w:t>XX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века. Многообразие литературных течений (символизм, акмеизм, футуризм), отражение в них идейно-политической борьбы первых послереволюционных лет.</w:t>
            </w:r>
          </w:p>
          <w:p w:rsidR="00DF3CA4" w:rsidRPr="00DF3CA4" w:rsidRDefault="00DF3CA4" w:rsidP="008875CF">
            <w:pPr>
              <w:widowControl/>
              <w:jc w:val="both"/>
              <w:rPr>
                <w:rFonts w:ascii="Times New Roman" w:hAnsi="Times New Roman" w:cs="Times New Roman"/>
                <w:color w:val="auto"/>
                <w:spacing w:val="-4"/>
              </w:rPr>
            </w:pPr>
            <w:r w:rsidRPr="00DF3CA4">
              <w:rPr>
                <w:rFonts w:ascii="Times New Roman" w:hAnsi="Times New Roman" w:cs="Times New Roman"/>
                <w:color w:val="auto"/>
                <w:spacing w:val="-4"/>
              </w:rPr>
              <w:lastRenderedPageBreak/>
              <w:t>Роль искусства в жизни общества. Полемика по вопросам литературы.</w:t>
            </w:r>
          </w:p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DF3CA4">
              <w:rPr>
                <w:rFonts w:ascii="Times New Roman" w:hAnsi="Times New Roman" w:cs="Times New Roman"/>
                <w:color w:val="auto"/>
                <w:lang w:eastAsia="ar-SA"/>
              </w:rPr>
              <w:t>Д. Мережковский «О причинах упадка и дальнейших путях развития русской литературы», В. Ленин «Партийная организация и партийная литература», В. Брюсов. «Свобода слова», А. Блок «Интеллигенция и революция».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 занятия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DF3CA4" w:rsidP="008875CF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B457D2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 5. Особенности развития литературы и других видов искусства в начале XX века.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1.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Серебряный век как культурно-историческая эпоха.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</w:t>
            </w:r>
          </w:p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Основные тенденции развития прозы. Реализм и модернизм в литературном процессе рубежа веков. Стилевая дифференциация реализма (Л.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Н.Толстой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В.Г.Короленко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А.П.Чехов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И.С.Шмелев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). Дискуссия о кризисе реализма.</w:t>
            </w:r>
          </w:p>
          <w:p w:rsidR="00DF3CA4" w:rsidRPr="00D748AE" w:rsidRDefault="00DF3CA4" w:rsidP="00DF3CA4">
            <w:pPr>
              <w:widowControl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Обращение к малым эпическим формам. Модернизм как реакция на кризис реализма. Журналы сатирического направления («</w:t>
            </w:r>
            <w:proofErr w:type="spellStart"/>
            <w:r w:rsidR="00D748AE">
              <w:rPr>
                <w:rFonts w:ascii="Times New Roman" w:hAnsi="Times New Roman" w:cs="Times New Roman"/>
                <w:color w:val="181717"/>
              </w:rPr>
              <w:t>Сатирикон</w:t>
            </w:r>
            <w:proofErr w:type="spellEnd"/>
            <w:r w:rsidR="00D748AE">
              <w:rPr>
                <w:rFonts w:ascii="Times New Roman" w:hAnsi="Times New Roman" w:cs="Times New Roman"/>
                <w:color w:val="181717"/>
              </w:rPr>
              <w:t>», «</w:t>
            </w:r>
            <w:proofErr w:type="gramStart"/>
            <w:r w:rsidR="00D748AE">
              <w:rPr>
                <w:rFonts w:ascii="Times New Roman" w:hAnsi="Times New Roman" w:cs="Times New Roman"/>
                <w:color w:val="181717"/>
              </w:rPr>
              <w:t>Новый</w:t>
            </w:r>
            <w:proofErr w:type="gramEnd"/>
            <w:r w:rsidR="00D748AE">
              <w:rPr>
                <w:rFonts w:ascii="Times New Roman" w:hAnsi="Times New Roman" w:cs="Times New Roman"/>
                <w:color w:val="181717"/>
              </w:rPr>
              <w:t xml:space="preserve"> </w:t>
            </w:r>
            <w:proofErr w:type="spellStart"/>
            <w:r w:rsidR="00D748AE">
              <w:rPr>
                <w:rFonts w:ascii="Times New Roman" w:hAnsi="Times New Roman" w:cs="Times New Roman"/>
                <w:color w:val="181717"/>
              </w:rPr>
              <w:t>Сатирикон</w:t>
            </w:r>
            <w:proofErr w:type="spellEnd"/>
            <w:r w:rsidR="00D748AE">
              <w:rPr>
                <w:rFonts w:ascii="Times New Roman" w:hAnsi="Times New Roman" w:cs="Times New Roman"/>
                <w:color w:val="181717"/>
              </w:rPr>
              <w:t>»).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Картины В. А. Серова, М. А. Врубеля, Ф. А. Малявина, Б. М.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Кустодиева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К. С. Малевича (по выбору учителя). «Мир искусства» (А. Н. Бенуа,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Л.С.Бакст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С.П.Дягилев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К.А.Сомов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и др.). Музыка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А.К.Глазунова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А.Н.Скрябина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С.В.Рахманинова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И.Ф.Стравинского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С.С.Прокофьева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Н. Я.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Мясковского</w:t>
            </w:r>
            <w:proofErr w:type="spellEnd"/>
            <w:proofErr w:type="gramStart"/>
            <w:r w:rsidRPr="00DF3CA4">
              <w:rPr>
                <w:rFonts w:ascii="Times New Roman" w:hAnsi="Times New Roman" w:cs="Times New Roman"/>
                <w:color w:val="auto"/>
              </w:rPr>
              <w:t>.«</w:t>
            </w:r>
            <w:proofErr w:type="gramEnd"/>
            <w:r w:rsidRPr="00DF3CA4">
              <w:rPr>
                <w:rFonts w:ascii="Times New Roman" w:hAnsi="Times New Roman" w:cs="Times New Roman"/>
                <w:color w:val="auto"/>
              </w:rPr>
              <w:t xml:space="preserve">Русские сезоны» в Париже С. П. Дягилева. Расцвет оперного искусства. Ф. И. Шаляпин,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Л.В.Собинов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А.В.Нежданова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(материал по выбору учителя). Театр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К.С.Станиславского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и Вс. Э. Мейерхольда (обзор). Меценатство и его роль в развитии культуры. 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 занятия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DF3CA4" w:rsidP="008875CF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spacing w:after="4" w:line="232" w:lineRule="auto"/>
              <w:ind w:left="-13" w:firstLine="274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Русская литература на рубеже веков.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36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lastRenderedPageBreak/>
              <w:t xml:space="preserve">Тема 2. И. А. Бунин.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Лирика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Особенности поэтики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Проза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«Живопись словом» — характерная особенность стиля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Судьбы мира и цивилизации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Русский национальный характер в изображении Бунина. Общая характеристика цикла рассказов «Темные аллеи». Тема любви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новизна ее в сравнении с классической традицией.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Слово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подробность</w:t>
            </w:r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деталь в поэзии и прозе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Тема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дворянского гнезда</w:t>
            </w:r>
            <w:r w:rsidRPr="00DF3CA4">
              <w:rPr>
                <w:rFonts w:ascii="Times New Roman" w:hAnsi="Times New Roman" w:cs="Times New Roman"/>
                <w:color w:val="181717"/>
              </w:rPr>
              <w:t>»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на рубеже XIX—XX веков</w:t>
            </w:r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ее решение в рассказе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А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Бунина</w:t>
            </w:r>
            <w:proofErr w:type="spellEnd"/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Антоновские яблоки</w:t>
            </w:r>
            <w:r w:rsidRPr="00DF3CA4">
              <w:rPr>
                <w:rFonts w:ascii="Times New Roman" w:hAnsi="Times New Roman" w:cs="Times New Roman"/>
                <w:color w:val="181717"/>
              </w:rPr>
              <w:t>»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и пьесе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А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Чехова</w:t>
            </w:r>
            <w:proofErr w:type="spellEnd"/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Вишневый сад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».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Реалистическое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символическое в прозе и поэзии.</w:t>
            </w:r>
          </w:p>
          <w:p w:rsidR="00DF3CA4" w:rsidRPr="00DF3CA4" w:rsidRDefault="00DF3CA4" w:rsidP="008875CF">
            <w:pPr>
              <w:widowControl/>
              <w:spacing w:after="3"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Критики о Бунине </w:t>
            </w:r>
            <w:r w:rsidRPr="00DF3CA4">
              <w:rPr>
                <w:rFonts w:ascii="Times New Roman" w:hAnsi="Times New Roman" w:cs="Times New Roman"/>
                <w:color w:val="181717"/>
              </w:rPr>
              <w:t>(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В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Брюсов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Ю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Айхенвальд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З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Шаховская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О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Михайлов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181717"/>
              </w:rPr>
              <w:t>(по выбору преподавателя).</w:t>
            </w:r>
          </w:p>
          <w:p w:rsidR="00DF3CA4" w:rsidRPr="00DF3CA4" w:rsidRDefault="00DF3CA4" w:rsidP="008875CF">
            <w:pPr>
              <w:widowControl/>
              <w:spacing w:after="3" w:line="235" w:lineRule="auto"/>
              <w:ind w:left="-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Портреты и фотографии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И.А.Бунина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разных лет. Иллюстрации к произведениям И. А. Бунина. 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 занятия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widowControl/>
              <w:spacing w:after="4" w:line="232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4803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181717"/>
              </w:rPr>
              <w:lastRenderedPageBreak/>
              <w:t xml:space="preserve">Тема 3. А. И. Куприн. 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Повести «Гранатовый браслет», «Олеся». Воспевание здоровых человеческих чу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вств в пр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оизведениях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А.И.Куприна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Традиции романтизма и их влияние на творчество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А.И.Куприна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Трагизм любви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А.И.Куприна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      </w:r>
          </w:p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А.И.Куприна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о любви.</w:t>
            </w:r>
          </w:p>
          <w:p w:rsidR="00DF3CA4" w:rsidRPr="00DF3CA4" w:rsidRDefault="00DF3CA4" w:rsidP="008875CF">
            <w:pPr>
              <w:widowControl/>
              <w:spacing w:after="3" w:line="235" w:lineRule="auto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Решение темы любви и истолкование библейского сюжета в повести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Суламифь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».</w:t>
            </w:r>
          </w:p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Обличительные мотивы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А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Куприна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Образ русского офицера в литературной традиции («Поединок»). Армия как модель русского общества рубежа XIX—XX веков. Изображение офицерской среды, строевой и казарменной жизни солдат, личных отношений между людьми. Освещение проблемы личности как 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Л.Н.Толстого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в творчестве Куприна.</w:t>
            </w:r>
          </w:p>
          <w:p w:rsidR="00DF3CA4" w:rsidRPr="00D748AE" w:rsidRDefault="00DF3CA4" w:rsidP="008875CF">
            <w:pPr>
              <w:widowControl/>
              <w:spacing w:after="3" w:line="235" w:lineRule="auto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Критики о Куприне </w:t>
            </w:r>
            <w:r w:rsidRPr="00DF3CA4">
              <w:rPr>
                <w:rFonts w:ascii="Times New Roman" w:hAnsi="Times New Roman" w:cs="Times New Roman"/>
                <w:color w:val="181717"/>
              </w:rPr>
              <w:t>(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Ю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Айхенвальд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М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Горький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О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Михайлов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r w:rsidR="00D748AE">
              <w:rPr>
                <w:rFonts w:ascii="Times New Roman" w:hAnsi="Times New Roman" w:cs="Times New Roman"/>
                <w:color w:val="181717"/>
              </w:rPr>
              <w:t>(по выбору преподавателя).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Бетховен. Соната № 2, ор. 2.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Largo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Appassionato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16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181717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 занятия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16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181717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16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181717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16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181717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DF3CA4" w:rsidP="008875CF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74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keepNext/>
              <w:keepLines/>
              <w:widowControl/>
              <w:spacing w:line="256" w:lineRule="auto"/>
              <w:ind w:left="10" w:right="5" w:hanging="10"/>
              <w:jc w:val="center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Серебряный век русской поэзии.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color w:val="auto"/>
              </w:rPr>
              <w:t>Тема 4. Обзор русской поэзии и поэзии народов России конца XIX — начала XX века.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Габдулла</w:t>
            </w:r>
            <w:proofErr w:type="spellEnd"/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 xml:space="preserve"> Т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>укай и др. Общая характеристика творчества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181717"/>
              </w:rPr>
              <w:t>(стихотворения не менее трех авторов по выбору).</w:t>
            </w:r>
          </w:p>
          <w:p w:rsidR="00280AB3" w:rsidRPr="00DF3CA4" w:rsidRDefault="00280AB3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Проблема традиций и новаторства в литературе начала ХХ века. Формы ее разрешения в творчестве реалистов, символистов, акмеистов, футуристов.</w:t>
            </w:r>
          </w:p>
          <w:p w:rsidR="00280AB3" w:rsidRPr="00DF3CA4" w:rsidRDefault="00280AB3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направлений).</w:t>
            </w:r>
          </w:p>
          <w:p w:rsidR="00280AB3" w:rsidRPr="00DF3CA4" w:rsidRDefault="00280AB3" w:rsidP="008875CF">
            <w:pPr>
              <w:widowControl/>
              <w:spacing w:line="232" w:lineRule="auto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Поэты, творившие вне литературных течений: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И.Ф.Анненский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М.И.Цветаева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5. Символизм. 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Истоки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lastRenderedPageBreak/>
              <w:t>русского символизма.</w:t>
            </w:r>
          </w:p>
        </w:tc>
        <w:tc>
          <w:tcPr>
            <w:tcW w:w="9922" w:type="dxa"/>
            <w:vMerge w:val="restart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lastRenderedPageBreak/>
              <w:t xml:space="preserve">Влияние западноевропейской философии и поэзии на творчество русских символистов. </w:t>
            </w:r>
            <w:r w:rsidRPr="00DF3CA4">
              <w:rPr>
                <w:rFonts w:ascii="Times New Roman" w:hAnsi="Times New Roman" w:cs="Times New Roman"/>
                <w:color w:val="181717"/>
              </w:rPr>
              <w:lastRenderedPageBreak/>
              <w:t>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В.Я.Брюсов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К.Д.Бальмонт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Ф.К.Сологуб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 и «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младосимволисты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»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А.Белый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А.А.Блок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). Философские основы и эстетические принципы символизма, его связь с романтизмом.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К.Дебюсси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. Симфоническая картина «Море» или прелюдия «Шаги на снегу». Импрессионизм в живописи. Европейский символизм. Творчество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А.Рембо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С.Малларме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П.Верлена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Э.Верхарна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М.Метерлинка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, позднего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Г.Ибсена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DF3CA4">
              <w:rPr>
                <w:rFonts w:ascii="Times New Roman" w:hAnsi="Times New Roman" w:cs="Times New Roman"/>
                <w:color w:val="auto"/>
              </w:rPr>
              <w:t>К.Гамсуна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 xml:space="preserve"> (по выбору учителя). 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after="3" w:line="256" w:lineRule="auto"/>
              <w:outlineLvl w:val="2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Валерий Яковлевич Брюсов.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Сведения из биографии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Основные темы и мотивы поэзии Брюсова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Своеобразие решения темы поэта и поэзии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Культ формы в лирике Брюсова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after="3" w:line="256" w:lineRule="auto"/>
              <w:outlineLvl w:val="2"/>
              <w:rPr>
                <w:rFonts w:ascii="Times New Roman" w:hAnsi="Times New Roman" w:cs="Times New Roman"/>
                <w:b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Стихотворения: «Сонет к форме», «Юному поэту», «Грядущие гунны» (возможен выбор трех других стихотворений).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after="3" w:line="256" w:lineRule="auto"/>
              <w:outlineLvl w:val="2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Константин Дмитриевич Бальмонт.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Сведения из биографии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Основные темы и мотивы поэзии Бальмонта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Музыкальность стиха</w:t>
            </w:r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изящество образов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Стремление к утонченным способам выражения чувств и мыслей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after="3" w:line="256" w:lineRule="auto"/>
              <w:outlineLvl w:val="2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Андрей Белый.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Сведения из биографии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Интуитивное постижение действительности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Тема родины</w:t>
            </w:r>
            <w:r w:rsidRPr="00DF3CA4">
              <w:rPr>
                <w:rFonts w:ascii="Times New Roman" w:hAnsi="Times New Roman" w:cs="Times New Roman"/>
                <w:color w:val="181717"/>
              </w:rPr>
              <w:t>,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боль и тревога за судьбы России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Восприятие революционных событий как пришествия нового Мессии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  <w:vMerge w:val="restart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spacing w:after="3" w:line="235" w:lineRule="auto"/>
              <w:ind w:left="-13" w:firstLine="275"/>
              <w:jc w:val="both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" w:type="dxa"/>
            <w:vMerge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spacing w:after="3" w:line="235" w:lineRule="auto"/>
              <w:ind w:left="-13" w:firstLine="275"/>
              <w:jc w:val="both"/>
              <w:rPr>
                <w:rFonts w:ascii="Times New Roman" w:hAnsi="Times New Roman" w:cs="Times New Roman"/>
                <w:b/>
                <w:i/>
                <w:color w:val="181717"/>
              </w:rPr>
            </w:pPr>
          </w:p>
        </w:tc>
        <w:tc>
          <w:tcPr>
            <w:tcW w:w="992" w:type="dxa"/>
            <w:vMerge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vMerge/>
            <w:shd w:val="clear" w:color="auto" w:fill="auto"/>
          </w:tcPr>
          <w:p w:rsidR="00DF3CA4" w:rsidRPr="00DF3CA4" w:rsidRDefault="00DF3CA4" w:rsidP="00DF3CA4">
            <w:pPr>
              <w:widowControl/>
              <w:spacing w:after="3" w:line="235" w:lineRule="auto"/>
              <w:ind w:left="-13" w:firstLine="275"/>
              <w:jc w:val="both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" w:type="dxa"/>
            <w:vMerge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 занятия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81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keepNext/>
              <w:keepLines/>
              <w:widowControl/>
              <w:spacing w:after="84"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="008875CF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9A13D9">
        <w:trPr>
          <w:gridAfter w:val="2"/>
          <w:wAfter w:w="79" w:type="dxa"/>
          <w:trHeight w:val="1766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6. Акмеизм.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Истоки акмеизма.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keepNext/>
              <w:keepLines/>
              <w:widowControl/>
              <w:spacing w:line="256" w:lineRule="auto"/>
              <w:ind w:right="5"/>
              <w:outlineLvl w:val="1"/>
              <w:rPr>
                <w:rFonts w:ascii="Times New Roman" w:eastAsia="Franklin Gothic" w:hAnsi="Times New Roman" w:cs="Times New Roman"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Программа акмеизма в статье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Н.С.Гумилева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поэтаремесленника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280AB3" w:rsidRPr="00DF3CA4" w:rsidRDefault="00280AB3" w:rsidP="008875CF">
            <w:pPr>
              <w:keepNext/>
              <w:keepLines/>
              <w:widowControl/>
              <w:spacing w:line="256" w:lineRule="auto"/>
              <w:outlineLvl w:val="2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Николай Степанович Гумилев. 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Сведения из биографии. Героизация действительности в поэзии Гумилева, романтическая традиция в его лирике. Своеобразие лирических сюжетов.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Экзотическое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>, фантастическое и прозаическое в поэзии Гумилева.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9A13D9">
        <w:trPr>
          <w:gridAfter w:val="2"/>
          <w:wAfter w:w="79" w:type="dxa"/>
          <w:trHeight w:val="2652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lastRenderedPageBreak/>
              <w:t xml:space="preserve">Тема 7. Футуризм.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Манифесты футуризма, их пафос и проблематика.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keepNext/>
              <w:keepLines/>
              <w:widowControl/>
              <w:spacing w:line="256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Поэт как миссионер “нового искусства”. Декларация о разрыве с традицией, абсолютизация “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самовитого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Группы футуристов: эгофутуристы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И.Северянин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),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кубофутуристы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В.В.Маяковский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В.Хлебников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), «Центрифуга»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Б.Л.Пастернак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).</w:t>
            </w:r>
          </w:p>
          <w:p w:rsidR="00280AB3" w:rsidRPr="00DF3CA4" w:rsidRDefault="00280AB3" w:rsidP="008875CF">
            <w:pPr>
              <w:keepNext/>
              <w:keepLines/>
              <w:widowControl/>
              <w:spacing w:line="256" w:lineRule="auto"/>
              <w:outlineLvl w:val="2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Игорь Северянин. </w:t>
            </w:r>
            <w:r w:rsidRPr="00DF3CA4">
              <w:rPr>
                <w:rFonts w:ascii="Times New Roman" w:hAnsi="Times New Roman" w:cs="Times New Roman"/>
                <w:color w:val="181717"/>
              </w:rPr>
              <w:t>Сведения из биографии. Эмоциональная взволнованность и ироничность поэзии Северянина, оригинальность его словотворчества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after="3" w:line="256" w:lineRule="auto"/>
              <w:outlineLvl w:val="2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Хлебников </w:t>
            </w:r>
            <w:proofErr w:type="spellStart"/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>Велимир</w:t>
            </w:r>
            <w:proofErr w:type="spellEnd"/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 Владимирович. </w:t>
            </w:r>
            <w:r w:rsidRPr="00DF3CA4">
              <w:rPr>
                <w:rFonts w:ascii="Times New Roman" w:hAnsi="Times New Roman" w:cs="Times New Roman"/>
                <w:color w:val="181717"/>
              </w:rPr>
              <w:t>Сведения из биографии. Слово в художественном мире поэзии Хлебникова. Поэтические эксперименты. Хлебников как поэт-философ.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8. </w:t>
            </w:r>
            <w:proofErr w:type="spellStart"/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>Новокрестьянская</w:t>
            </w:r>
            <w:proofErr w:type="spellEnd"/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 поэзия.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keepNext/>
              <w:keepLines/>
              <w:widowControl/>
              <w:ind w:left="10" w:right="5" w:hanging="10"/>
              <w:outlineLvl w:val="1"/>
              <w:rPr>
                <w:rFonts w:ascii="Times New Roman" w:eastAsia="Franklin Gothic" w:hAnsi="Times New Roman" w:cs="Times New Roman"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Особое место в литературе начала века крестьянской поэзии.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Продолжение традиций русской реалистической крестьянской поэзии XIX века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Н.А.Клюева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С.А.Есенина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280AB3" w:rsidRPr="00DF3CA4" w:rsidRDefault="00280AB3" w:rsidP="008875CF">
            <w:pPr>
              <w:keepNext/>
              <w:keepLines/>
              <w:widowControl/>
              <w:outlineLvl w:val="2"/>
              <w:rPr>
                <w:rFonts w:ascii="Times New Roman" w:hAnsi="Times New Roman" w:cs="Times New Roman"/>
                <w:color w:val="181717"/>
              </w:rPr>
            </w:pPr>
            <w:r>
              <w:rPr>
                <w:rFonts w:ascii="Times New Roman" w:hAnsi="Times New Roman" w:cs="Times New Roman"/>
                <w:b/>
                <w:i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Николай Алексеевич Клюев. </w:t>
            </w:r>
            <w:r w:rsidRPr="00DF3CA4">
              <w:rPr>
                <w:rFonts w:ascii="Times New Roman" w:hAnsi="Times New Roman" w:cs="Times New Roman"/>
                <w:color w:val="181717"/>
              </w:rPr>
              <w:t>Сведения из биографии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. </w:t>
            </w:r>
            <w:r w:rsidRPr="00DF3CA4">
              <w:rPr>
                <w:rFonts w:ascii="Times New Roman" w:hAnsi="Times New Roman" w:cs="Times New Roman"/>
                <w:color w:val="181717"/>
              </w:rPr>
              <w:t>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keepNext/>
              <w:keepLines/>
              <w:widowControl/>
              <w:spacing w:after="140"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9. М. Горький.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М.Горького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как ранний образец социалистического реализма.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Правда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10. Пьеса «На дне».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spacing w:after="4" w:line="232" w:lineRule="auto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 Изображение правды жизни в пьесе и ее философский смысл. Герои пьесы. Спор о назначении человека. Авторская позиция и способы ее выражения. </w:t>
            </w:r>
          </w:p>
          <w:p w:rsidR="00280AB3" w:rsidRPr="00DF3CA4" w:rsidRDefault="00280AB3" w:rsidP="00DF3CA4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Новаторство Горького-драматурга. Горький и МХАТ. Горький-романист.</w:t>
            </w:r>
          </w:p>
          <w:p w:rsidR="00280AB3" w:rsidRPr="00DF3CA4" w:rsidRDefault="00280AB3" w:rsidP="008875CF">
            <w:pPr>
              <w:widowControl/>
              <w:spacing w:after="3"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i/>
                <w:color w:val="181717"/>
              </w:rPr>
              <w:t>Публицистика М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Горького</w:t>
            </w:r>
            <w:r w:rsidRPr="00DF3CA4">
              <w:rPr>
                <w:rFonts w:ascii="Times New Roman" w:hAnsi="Times New Roman" w:cs="Times New Roman"/>
                <w:color w:val="181717"/>
              </w:rPr>
              <w:t>: 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Несвоевременные мысли</w:t>
            </w:r>
            <w:r w:rsidRPr="00DF3CA4">
              <w:rPr>
                <w:rFonts w:ascii="Times New Roman" w:hAnsi="Times New Roman" w:cs="Times New Roman"/>
                <w:color w:val="181717"/>
              </w:rPr>
              <w:t>».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Поэтика заглавия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Выражение неприятия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М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Горьким</w:t>
            </w:r>
            <w:proofErr w:type="spellEnd"/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революционной действительности 1917—1918 годов как источник разногласий между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М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Горьким</w:t>
            </w:r>
            <w:proofErr w:type="spellEnd"/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и большевиками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Цикл публицистических статей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М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Горького</w:t>
            </w:r>
            <w:proofErr w:type="spellEnd"/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в связи с художественными произведениями писателя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Проблемы книги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Несвоевременные мысли</w:t>
            </w:r>
            <w:r w:rsidRPr="00DF3CA4">
              <w:rPr>
                <w:rFonts w:ascii="Times New Roman" w:hAnsi="Times New Roman" w:cs="Times New Roman"/>
                <w:color w:val="181717"/>
              </w:rPr>
              <w:t>».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line="256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Критики о Горьком. (А. Луначарский, В. Ходасевич, Ю. Анненский).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748AE">
            <w:pPr>
              <w:widowControl/>
              <w:spacing w:after="3" w:line="235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занятия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3" w:line="235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3" w:line="235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B457D2">
            <w:pPr>
              <w:widowControl/>
              <w:spacing w:after="3" w:line="235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B457D2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11. А. А. Блок. 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      </w:r>
          </w:p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lastRenderedPageBreak/>
              <w:t>Поэма «Двенадцать». Сложность восприятия Блоком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  <w:p w:rsidR="00DF3CA4" w:rsidRPr="00DF3CA4" w:rsidRDefault="00DF3CA4" w:rsidP="008875CF">
            <w:pPr>
              <w:widowControl/>
              <w:spacing w:after="4" w:line="232" w:lineRule="auto"/>
              <w:ind w:left="-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 Картины В. М. Васнецова, М. А. Врубеля, К. А. Сомова. Фортепианные концерты С. В. Рахманинова. 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2" w:lineRule="auto"/>
              <w:jc w:val="both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Практические занятия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2" w:lineRule="auto"/>
              <w:jc w:val="both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2" w:lineRule="auto"/>
              <w:jc w:val="both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widowControl/>
              <w:spacing w:after="4" w:line="232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spacing w:after="4" w:line="232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 6. Особенности развития литературы 1920-х годов.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spacing w:line="256" w:lineRule="auto"/>
              <w:ind w:right="318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Противоречивость развития культуры в 1920-е годы</w:t>
            </w:r>
            <w:r w:rsidRPr="00DF3CA4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widowControl/>
              <w:spacing w:after="4" w:line="235" w:lineRule="auto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Литературный процесс </w:t>
            </w:r>
          </w:p>
          <w:p w:rsidR="00280AB3" w:rsidRPr="00DF3CA4" w:rsidRDefault="00280AB3" w:rsidP="00DF3CA4">
            <w:pPr>
              <w:widowControl/>
              <w:spacing w:after="4"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годы.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Тема России и революции в творчестве поэтов разных поколений и мировоззрений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А.Блок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А.Белый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М.Волошин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А.Ахматова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М.Цветаева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О.Мандельштам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В.Ходасевич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В.Луговской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Н.Тихонов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Э.Багрицкий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М.Светлов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др.).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Эксперименты со словом в поисках поэтического языка новой эпохи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В.Хлебников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А.Крученых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 поэты-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обериуты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).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Единство и многообразие русской литературы («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Серапионовы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братья», «Кузница» и др.).</w:t>
            </w:r>
          </w:p>
          <w:p w:rsidR="00280AB3" w:rsidRPr="00DF3CA4" w:rsidRDefault="00280AB3" w:rsidP="008875CF">
            <w:pPr>
              <w:widowControl/>
              <w:spacing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Разнообразие идейно-художественных позиций советских писателей в освещении темы революции и Гражданской войны.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1503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2. В. В. Маяковский.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Поэма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Во весь голос</w:t>
            </w:r>
            <w:r w:rsidRPr="00DF3CA4">
              <w:rPr>
                <w:rFonts w:ascii="Times New Roman" w:hAnsi="Times New Roman" w:cs="Times New Roman"/>
                <w:color w:val="181717"/>
              </w:rPr>
              <w:t>». Тема поэта и поэзии. Новаторство поэзии Маяковского. Образ поэта-гражданина.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EF48D0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lastRenderedPageBreak/>
              <w:t xml:space="preserve">Тема 3. С. А. Есенин.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зрительность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впечатлений,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цветопись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принцип пейзажной живописи, народно-песенная основа стихов.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Поэма </w:t>
            </w:r>
            <w:r w:rsidRPr="00DF3CA4">
              <w:rPr>
                <w:rFonts w:ascii="Times New Roman" w:hAnsi="Times New Roman" w:cs="Times New Roman"/>
                <w:color w:val="181717"/>
              </w:rPr>
              <w:t>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Анна </w:t>
            </w:r>
            <w:proofErr w:type="spell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Снегина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»</w:t>
            </w:r>
            <w:r w:rsidRPr="00DF3CA4">
              <w:rPr>
                <w:rFonts w:ascii="Times New Roman" w:hAnsi="Times New Roman" w:cs="Times New Roman"/>
                <w:b/>
                <w:i/>
                <w:color w:val="181717"/>
              </w:rPr>
              <w:t xml:space="preserve"> —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поэма о судьбе человека и Родины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proofErr w:type="gramStart"/>
            <w:r w:rsidRPr="00DF3CA4">
              <w:rPr>
                <w:rFonts w:ascii="Times New Roman" w:hAnsi="Times New Roman" w:cs="Times New Roman"/>
                <w:i/>
                <w:color w:val="181717"/>
              </w:rPr>
              <w:t>Лирическое</w:t>
            </w:r>
            <w:proofErr w:type="gramEnd"/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и эпическое в поэме</w:t>
            </w:r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</w:tcPr>
          <w:p w:rsidR="00DF3CA4" w:rsidRPr="00DF3CA4" w:rsidRDefault="00572CAA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EF48D0" w:rsidP="00EF48D0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613"/>
        </w:trPr>
        <w:tc>
          <w:tcPr>
            <w:tcW w:w="3369" w:type="dxa"/>
          </w:tcPr>
          <w:p w:rsidR="00280AB3" w:rsidRPr="00DF3CA4" w:rsidRDefault="00280AB3" w:rsidP="00DF3CA4">
            <w:pPr>
              <w:keepNext/>
              <w:keepLines/>
              <w:widowControl/>
              <w:spacing w:after="140" w:line="259" w:lineRule="auto"/>
              <w:ind w:right="5"/>
              <w:outlineLvl w:val="1"/>
              <w:rPr>
                <w:rFonts w:ascii="Times New Roman" w:eastAsia="Franklin Gothic" w:hAnsi="Times New Roman" w:cs="Times New Roman"/>
                <w:b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181717"/>
              </w:rPr>
              <w:t xml:space="preserve">Тема 4. А. А. Фадеев. 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after="140" w:line="259" w:lineRule="auto"/>
              <w:ind w:right="5"/>
              <w:outlineLvl w:val="1"/>
              <w:rPr>
                <w:rFonts w:ascii="Times New Roman" w:eastAsia="Franklin Gothic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t>Александр Александрович Фадеев (1901—1956)</w:t>
            </w:r>
            <w:r w:rsidRPr="00DF3CA4">
              <w:rPr>
                <w:rFonts w:ascii="Times New Roman" w:hAnsi="Times New Roman" w:cs="Times New Roman"/>
                <w:color w:val="181717"/>
              </w:rPr>
              <w:t>Сведения из биографии (с обобщением ранее изученного).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Тема 5. Роман «Разгром».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widowControl/>
              <w:spacing w:after="4" w:line="235" w:lineRule="auto"/>
              <w:ind w:left="-13"/>
              <w:jc w:val="both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Гуманистическая направленность романа. Долг и преданность идее. Проблема человека и революции. Новаторский характер романа. Психологическая глубина изображения характеров. Революционная романтика. Полемика вокруг романа.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8875CF">
            <w:pPr>
              <w:widowControl/>
              <w:spacing w:after="4" w:line="235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 7. Особенности развития литературы 1930 — начала 1940-х годов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spacing w:after="59" w:line="259" w:lineRule="auto"/>
              <w:ind w:left="122" w:hanging="10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Становление новой культуры в 1930-е годы.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Поворот к патриотизму в середине 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 </w:t>
            </w:r>
          </w:p>
          <w:p w:rsidR="00280AB3" w:rsidRPr="00DF3CA4" w:rsidRDefault="00280AB3" w:rsidP="00DF3CA4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Противоречия в его развитии и воплощении.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Отражение индустриализации и коллективизации; поэтизация социалистического идеала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Н.Островского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Л.Леонова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В.Катаева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М.Шолохова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Ф.Гладкова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М.Шагинян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Вс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.В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>ишневского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Н.Погодина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Э.Багрицкого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М.Светлова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</w:p>
          <w:p w:rsidR="00280AB3" w:rsidRPr="00DF3CA4" w:rsidRDefault="00280AB3" w:rsidP="00DF3CA4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В.Луговского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Н.Тихонова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П.Васильева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Историческая тема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А.Толстого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Ю.Тынянова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А.Чапыгина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Сатирическое обличение нового быта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М.Зощенко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И.Ильф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Е.Петров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М.Булгаков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).</w:t>
            </w:r>
          </w:p>
          <w:p w:rsidR="00280AB3" w:rsidRPr="00DF3CA4" w:rsidRDefault="00280AB3" w:rsidP="008875CF">
            <w:pPr>
              <w:widowControl/>
              <w:spacing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Развитие драматургии в 1930-е годы.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2. М. И. Цветаева.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Идейно-тематические особенности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М.И.Цветаевой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конфликт быта и бытия, времени и вечности. Художественные особенности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М.И.Цветаевой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Фольклорные и </w:t>
            </w:r>
            <w:r w:rsidRPr="00DF3CA4">
              <w:rPr>
                <w:rFonts w:ascii="Times New Roman" w:hAnsi="Times New Roman" w:cs="Times New Roman"/>
                <w:color w:val="181717"/>
              </w:rPr>
              <w:lastRenderedPageBreak/>
              <w:t>литературные образы и мотивы в лирике Цветаевой. Своеобразие поэтического стиля.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409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EF48D0" w:rsidRDefault="00DF3CA4" w:rsidP="00EF48D0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</w:t>
            </w:r>
            <w:r w:rsidR="00EF48D0">
              <w:rPr>
                <w:rFonts w:ascii="Times New Roman" w:hAnsi="Times New Roman" w:cs="Times New Roman"/>
                <w:b/>
                <w:color w:val="auto"/>
              </w:rPr>
              <w:t xml:space="preserve">ские задания </w:t>
            </w:r>
            <w:r w:rsidR="00EF48D0"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4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4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585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3. Сведения из биографии О.Э. Мандельштама.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t xml:space="preserve">Осип </w:t>
            </w:r>
            <w:proofErr w:type="spellStart"/>
            <w:r w:rsidRPr="00DF3CA4">
              <w:rPr>
                <w:rFonts w:ascii="Times New Roman" w:eastAsia="Franklin Gothic" w:hAnsi="Times New Roman" w:cs="Times New Roman"/>
                <w:color w:val="181717"/>
              </w:rPr>
              <w:t>Эмильевич</w:t>
            </w:r>
            <w:proofErr w:type="spellEnd"/>
            <w:r w:rsidRPr="00DF3CA4">
              <w:rPr>
                <w:rFonts w:ascii="Times New Roman" w:eastAsia="Franklin Gothic" w:hAnsi="Times New Roman" w:cs="Times New Roman"/>
                <w:color w:val="181717"/>
              </w:rPr>
              <w:t xml:space="preserve"> Мандельштам (1891—1938) 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Идейно-тематические и художественные особенности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О.Э.Мандельштама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 Противостояние поэта «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векуволкодаву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». Поиски духовных опор в искусстве и природе. Теория поэтического слова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О.Мандельштама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EF48D0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DF3CA4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4. А. П. Климентов. 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t>Андрей Платонов (Андрей Платонович Климентов) (1899—1951)</w:t>
            </w:r>
          </w:p>
          <w:p w:rsidR="00280AB3" w:rsidRPr="00DF3CA4" w:rsidRDefault="00280AB3" w:rsidP="008875CF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Сведения из биографии.</w:t>
            </w:r>
          </w:p>
          <w:p w:rsidR="00280AB3" w:rsidRPr="00DF3CA4" w:rsidRDefault="00280AB3" w:rsidP="00DF3CA4">
            <w:pPr>
              <w:widowControl/>
              <w:spacing w:after="4" w:line="235" w:lineRule="auto"/>
              <w:ind w:left="-13" w:firstLine="274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5. Поиски положительного героя писателем.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Единство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нравственного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эстетического. Труд как основа нравственности человека. Принципы создания характеров. Социально-философское содержание творчества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А.Платонова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своеобразие художественных средств (переплетение реального и фантастического в характерах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героевправдоискателей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, метафоричность образов, язык произведений Платонова). Традиции русской сатиры в творчестве писателя.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EF48D0" w:rsidP="00D748AE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EF48D0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EF48D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707"/>
        </w:trPr>
        <w:tc>
          <w:tcPr>
            <w:tcW w:w="3369" w:type="dxa"/>
          </w:tcPr>
          <w:p w:rsidR="00280AB3" w:rsidRPr="00DF3CA4" w:rsidRDefault="00280AB3" w:rsidP="00DF3CA4">
            <w:pPr>
              <w:keepNext/>
              <w:keepLines/>
              <w:widowControl/>
              <w:spacing w:after="140"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6. И. Э. Бабель.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Сведения из биографии писателя.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after="140"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t>Исаак Эммануилович Бабель (1894—1940)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Сведения из биографии писателя. 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7. Проблематика и особенности поэтики прозы Бабеля.</w:t>
            </w:r>
          </w:p>
        </w:tc>
        <w:tc>
          <w:tcPr>
            <w:tcW w:w="9922" w:type="dxa"/>
            <w:shd w:val="clear" w:color="auto" w:fill="auto"/>
          </w:tcPr>
          <w:p w:rsidR="00280AB3" w:rsidRPr="008875CF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181717"/>
              </w:rPr>
            </w:pPr>
            <w:r w:rsidRPr="008875CF">
              <w:rPr>
                <w:rFonts w:ascii="Times New Roman" w:hAnsi="Times New Roman" w:cs="Times New Roman"/>
                <w:color w:val="181717"/>
              </w:rPr>
              <w:t>Изображение событий Гражданской войны в книге рассказов «Конармия». Сочетание трагического и комического, прекрасного и безобразного в рассказах Бабеля.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11BE6" w:rsidP="00811BE6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416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181717"/>
              </w:rPr>
              <w:t xml:space="preserve">Тема 8. М. А. Булгаков. 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>Краткий обзор жизни и творчества.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t>Михаил Афанасьевич Булгаков (1891—1940)</w:t>
            </w:r>
            <w:r w:rsidRPr="00DF3CA4">
              <w:rPr>
                <w:rFonts w:ascii="Times New Roman" w:hAnsi="Times New Roman" w:cs="Times New Roman"/>
                <w:color w:val="181717"/>
              </w:rPr>
              <w:t>Краткий обзор жизни и творчества (с обобщением ранее изученного материала).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Тема 9. Роман «Белая гвардия». 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widowControl/>
              <w:spacing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</w:t>
            </w:r>
          </w:p>
          <w:p w:rsidR="00280AB3" w:rsidRPr="00DF3CA4" w:rsidRDefault="00280AB3" w:rsidP="00DF3CA4">
            <w:pPr>
              <w:widowControl/>
              <w:spacing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Женские образы на страницах романа.</w:t>
            </w:r>
          </w:p>
          <w:p w:rsidR="00280AB3" w:rsidRPr="00DF3CA4" w:rsidRDefault="00280AB3" w:rsidP="008875CF">
            <w:pPr>
              <w:widowControl/>
              <w:spacing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Сценическая жизнь пьесы «Дни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Турбиных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».</w:t>
            </w:r>
          </w:p>
          <w:p w:rsidR="00280AB3" w:rsidRPr="00DF3CA4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Роман «Мастер и Маргарита». Своеобразие жанра. Многоплановость романа. Система образов.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Ершалаимские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главы. Москва 1930-х годов. Тайны психологии человека: страх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сильных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мира перед правдой жизни.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Воланд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его окружение.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Фантастическое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реалистическое в романе. Любовь и судьба Мастера. Традиции русской литературы (творчество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Н.В.Гоголя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) в творчестве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М.Булгакова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 Своеобразие писательской манеры.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11BE6" w:rsidRDefault="00811BE6" w:rsidP="00811BE6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181717"/>
              </w:rPr>
              <w:t xml:space="preserve">Тема 10. А. Н. Толстой. 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t xml:space="preserve">Алексей Николаевич Толстой (1883—1945) </w:t>
            </w:r>
            <w:r w:rsidRPr="00DF3CA4">
              <w:rPr>
                <w:rFonts w:ascii="Times New Roman" w:hAnsi="Times New Roman" w:cs="Times New Roman"/>
                <w:color w:val="181717"/>
              </w:rPr>
              <w:t>Сведения из биографии (с обобщением ранее изученного).</w:t>
            </w:r>
          </w:p>
          <w:p w:rsidR="00280AB3" w:rsidRPr="00DF3CA4" w:rsidRDefault="00280AB3" w:rsidP="00DF3CA4">
            <w:pPr>
              <w:widowControl/>
              <w:spacing w:after="4" w:line="235" w:lineRule="auto"/>
              <w:ind w:left="-13" w:firstLine="274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Тема 11. Тема русской истории в творчестве писателя.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Роман «Петр Первый» — художественная история России XVIII века. Единство исторического материала и художественного вымысла в романе. Образ Петра. Проблема личности 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11BE6" w:rsidP="00811BE6">
            <w:pPr>
              <w:widowControl/>
              <w:spacing w:after="4" w:line="235" w:lineRule="auto"/>
              <w:rPr>
                <w:rFonts w:ascii="Times New Roman" w:eastAsia="Franklin Gothic" w:hAnsi="Times New Roman" w:cs="Times New Roman"/>
                <w:b/>
                <w:i/>
                <w:color w:val="181717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6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181717"/>
              </w:rPr>
              <w:t xml:space="preserve">Тема 12. М. А. Шолохов. 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Жизненный и творческий </w:t>
            </w:r>
            <w:r w:rsidRPr="00DF3CA4">
              <w:rPr>
                <w:rFonts w:ascii="Times New Roman" w:hAnsi="Times New Roman" w:cs="Times New Roman"/>
                <w:b/>
                <w:color w:val="181717"/>
              </w:rPr>
              <w:lastRenderedPageBreak/>
              <w:t>путь писателя.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color w:val="181717"/>
              </w:rPr>
              <w:lastRenderedPageBreak/>
              <w:t xml:space="preserve">Михаил Александрович Шолохов (1905—1984) </w:t>
            </w:r>
            <w:r w:rsidRPr="00DF3CA4">
              <w:rPr>
                <w:rFonts w:ascii="Times New Roman" w:hAnsi="Times New Roman" w:cs="Times New Roman"/>
                <w:color w:val="181717"/>
              </w:rPr>
              <w:t>Жизненный и творческий путь писателя (с обобщением ранее изученного).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280AB3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280AB3" w:rsidRPr="00DF3CA4" w:rsidRDefault="00280AB3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lastRenderedPageBreak/>
              <w:t xml:space="preserve">Тема 13. Мир и человек в рассказах </w:t>
            </w:r>
            <w:proofErr w:type="spellStart"/>
            <w:r w:rsidRPr="00DF3CA4">
              <w:rPr>
                <w:rFonts w:ascii="Times New Roman" w:hAnsi="Times New Roman" w:cs="Times New Roman"/>
                <w:b/>
                <w:color w:val="181717"/>
              </w:rPr>
              <w:t>М.Шолохова</w:t>
            </w:r>
            <w:proofErr w:type="spellEnd"/>
            <w:r w:rsidRPr="00DF3CA4">
              <w:rPr>
                <w:rFonts w:ascii="Times New Roman" w:hAnsi="Times New Roman" w:cs="Times New Roman"/>
                <w:b/>
                <w:color w:val="181717"/>
              </w:rPr>
              <w:t>.</w:t>
            </w:r>
          </w:p>
        </w:tc>
        <w:tc>
          <w:tcPr>
            <w:tcW w:w="9922" w:type="dxa"/>
            <w:shd w:val="clear" w:color="auto" w:fill="auto"/>
          </w:tcPr>
          <w:p w:rsidR="00280AB3" w:rsidRPr="00DF3CA4" w:rsidRDefault="00280AB3" w:rsidP="008875CF">
            <w:pPr>
              <w:widowControl/>
              <w:spacing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Глубина реалистических обобщений. Трагический пафос «Донских рассказов». Поэтика раннего творчества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М.Шолохова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280AB3" w:rsidRPr="00DF3CA4" w:rsidRDefault="00280AB3" w:rsidP="00B457D2">
            <w:pPr>
              <w:widowControl/>
              <w:spacing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Л.Н.Толстого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в романе М. Шолохова. Своеобразие художественной манеры писателя.</w:t>
            </w:r>
          </w:p>
        </w:tc>
        <w:tc>
          <w:tcPr>
            <w:tcW w:w="992" w:type="dxa"/>
          </w:tcPr>
          <w:p w:rsidR="00280AB3" w:rsidRPr="00DF3CA4" w:rsidRDefault="00280AB3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DF3CA4" w:rsidRPr="00DF3CA4" w:rsidTr="00811BE6">
        <w:trPr>
          <w:gridAfter w:val="2"/>
          <w:wAfter w:w="79" w:type="dxa"/>
          <w:trHeight w:val="328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811BE6">
            <w:pPr>
              <w:widowControl/>
              <w:spacing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 8. Особенности развития литературы периода Великой  Отечественной войны и первых послевоенных лет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spacing w:after="1" w:line="258" w:lineRule="auto"/>
              <w:ind w:right="318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Деятели литературы и искусства на защите Отечества.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Живопись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А.Дейнеки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А.Пластова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Музыка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Д.Шостаковича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песни военных лет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С.Соловьев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-Седой,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В.Лебедев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-Кумач,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И.Дунаевский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др.). Кинематограф героической эпохи.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Лирический герой в стихах поэтов-фронтовиков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О.Берггольц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К.Симонов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А.Твардовский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А.Сурков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М.Исаковский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М.Алигер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Ю.Друнина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М.Джалиль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др.).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Публицистика военных лет (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М.Шолохов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И.Эренбург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А.Толстой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).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Реалистическое и романтическое изображение войны в прозе: рассказы Л. Соболева,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В.Кожевникова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К.Паустовского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М.Шолохова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Повести и романы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Б.Горбатова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А.Бека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А.Фадеева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Пьесы: «Русские люди»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К.Симонова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«Фронт»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А.Корнейчука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</w:t>
            </w:r>
          </w:p>
          <w:p w:rsidR="00DF3CA4" w:rsidRPr="00DF3CA4" w:rsidRDefault="00DF3CA4" w:rsidP="00B457D2">
            <w:pPr>
              <w:widowControl/>
              <w:spacing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Э.Казакевича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В.Некрасова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А.Бека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В.Ажаева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lastRenderedPageBreak/>
              <w:t xml:space="preserve">Тема 2. А. А. Ахматова.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Жизненный и творческий путь.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Ранняя лирика Ахматовой: глубина, яркость переживаний поэта. Тематика и тональность лирики периода Первой мировой войны: судьба страны и народа.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>Тема 3. Поэма «Реквием».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Исторический масштаб и трагизм поэмы. Трагизм жизни и судьбы лирической героини и поэтессы. Своеобразие лирики Ахматовой.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11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11BE6" w:rsidP="00811BE6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181717"/>
              </w:rPr>
            </w:pPr>
            <w:r>
              <w:rPr>
                <w:rFonts w:ascii="Times New Roman" w:hAnsi="Times New Roman" w:cs="Times New Roman"/>
                <w:b/>
                <w:color w:val="181717"/>
              </w:rPr>
              <w:t xml:space="preserve">Практические занятия </w:t>
            </w:r>
            <w:r w:rsidRPr="00811BE6">
              <w:rPr>
                <w:rFonts w:ascii="Times New Roman" w:hAnsi="Times New Roman" w:cs="Times New Roman"/>
                <w:b/>
                <w:i/>
                <w:color w:val="181717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11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211"/>
        </w:trPr>
        <w:tc>
          <w:tcPr>
            <w:tcW w:w="3369" w:type="dxa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B457D2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4. Б. Л. Пастернак.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>Сведения из биографии.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i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Основные мотивы лирики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Б.Л.Пастернака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Связь человека и природы в лирике поэта. Эволюция поэтического стиля. Формально-содержательные доминанты поэтического стиля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Б.Л.Пастернака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 Любовь и поэзия, жизнь и смерть в философской концепции поэта.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Franklin Gothic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>Тема 5. Роман «Доктор Живаго».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8875CF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История создания и публикации романа. Жанровое своеобразие и художественные особенности романа. Тема интеллигенции и революц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ии и ее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решение в романе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Б.Л.Пастернака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 Особенности композиции романа «Доктор Живаго». Система образов романа. Образ Юрия Живаго. Тема творческой личности, ее судьбы. Тема любви как организующего начала в жизни человека. Образ Лары как носительницы основных жизненных начал. Символика романа, сквозные мотивы и образы. Роль поэтического цикла в структуре романа.</w:t>
            </w:r>
          </w:p>
        </w:tc>
        <w:tc>
          <w:tcPr>
            <w:tcW w:w="992" w:type="dxa"/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51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 xml:space="preserve">Практические занятия (не предусмотрены)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51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151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Franklin Gothic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line="235" w:lineRule="auto"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8875CF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811BE6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 9. Особенности развития литературы 1950—1980-х годов.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Общественно-культурная обстановка в стране во второй половине XX века.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Развитие литературы 1950—1980-х годов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в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Возрождение модернистской и авангардной тенденций в литературе.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Многонациональность советской литературы.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283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B457D2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spacing w:after="4" w:line="235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B457D2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2. Творчество писателей-прозаиков в 1950—1980-е годы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Основные направления и течения художественной прозы 1950—1980-х годов. Тематика и проблематика, традиции и новаторство в произведениях прозаиков. Художественное своеобразие прозы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В.Шаламова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В.Шукшина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В.Быкова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В.Распутина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Публицистическая направленность художественных произведений 1980-х годов. Обращение к трагическим страницам истории, размышления об общечеловеческих ценностях. Журналы этого времени, их позиция («Новый мир», «Октябрь», «Знамя» и др.).</w:t>
            </w:r>
          </w:p>
          <w:p w:rsidR="00DF3CA4" w:rsidRPr="00DF3CA4" w:rsidRDefault="00DF3CA4" w:rsidP="00B457D2">
            <w:pPr>
              <w:widowControl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Развитие жанра фантастики. Многонациональность советской литературы.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2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B457D2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8875CF">
            <w:pPr>
              <w:keepNext/>
              <w:keepLines/>
              <w:widowControl/>
              <w:spacing w:after="27" w:line="259" w:lineRule="auto"/>
              <w:ind w:left="10" w:right="5" w:hanging="10"/>
              <w:outlineLvl w:val="1"/>
              <w:rPr>
                <w:rFonts w:ascii="Times New Roman" w:eastAsia="Franklin Gothic" w:hAnsi="Times New Roman" w:cs="Times New Roman"/>
                <w:b/>
                <w:i/>
                <w:color w:val="181717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3. Творчество поэтов в 1950—1980-е годы.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Поэзия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Н.Рубцова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: художественные средства, своеобразие лирического героя. Тема родины в лирике поэта. Гармония человека и природы. Есенинские традиции в лирике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Н.Рубцова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Поэзия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Р.Гамзатова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: функции приема параллелизма, своеобразие лирического героя. Тема родины в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Р.Гамзатова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Соотношение национального и общечеловеческого в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Р.Гамзатова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Поэзия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Б.Окуджавы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: художественные средства создания образа, своеобразие лирического героя. Тема войны, образы Москвы и Арбата в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Б.Окуджавы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Поэзия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А.Вознесенского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: художественные средства создания образа, своеобразие </w:t>
            </w:r>
            <w:r w:rsidRPr="00DF3CA4">
              <w:rPr>
                <w:rFonts w:ascii="Times New Roman" w:hAnsi="Times New Roman" w:cs="Times New Roman"/>
                <w:color w:val="181717"/>
              </w:rPr>
              <w:lastRenderedPageBreak/>
              <w:t xml:space="preserve">лирического героя. Тематика стихотворений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А.Вознесенского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B457D2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B457D2">
            <w:pPr>
              <w:widowControl/>
              <w:spacing w:after="4" w:line="235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="00DF3CA4"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4. Драматургия 1950—1980-х годов.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В.Розова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бесчестия. Пьеса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А.Салынского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«Барабанщица» (1958). Тема любви в драмах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А.Володина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Э.Радзинского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Взаимодействие театрального искусства периода «оттепели» с поэзией.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Поэтические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представления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в Театре драмы и комедии на Таганке. Влияние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Б.Брехта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на режиссуру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Ю.Любимова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Тематика и проблематика драматургии 1970— 1980-х годов. Обращение театров к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произведениям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отечественных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прозаиков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Развитие жанра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производственной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(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социологической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)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драмы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. Драматургия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В.Розова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А.Арбузова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А.Володина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в 1970—1980-х годах. Тип «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средненравственного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» героя в драматургии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А.Вампилова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 «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Поствампиловская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драма».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B457D2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DF3CA4" w:rsidP="008875CF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</w:t>
            </w:r>
            <w:r w:rsidR="008875CF">
              <w:rPr>
                <w:rFonts w:ascii="Times New Roman" w:hAnsi="Times New Roman" w:cs="Times New Roman"/>
                <w:b/>
                <w:color w:val="auto"/>
              </w:rPr>
              <w:t xml:space="preserve">работа </w:t>
            </w:r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="008875CF"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color w:val="auto"/>
              </w:rPr>
              <w:t xml:space="preserve">Тема 5. </w:t>
            </w: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Сведения из биографии </w:t>
            </w:r>
            <w:proofErr w:type="spellStart"/>
            <w:r w:rsidRPr="00DF3CA4">
              <w:rPr>
                <w:rFonts w:ascii="Times New Roman" w:hAnsi="Times New Roman" w:cs="Times New Roman"/>
                <w:b/>
                <w:color w:val="auto"/>
              </w:rPr>
              <w:t>А.Т.Твардовского</w:t>
            </w:r>
            <w:proofErr w:type="spellEnd"/>
            <w:r w:rsidRPr="00DF3CA4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color w:val="181717"/>
              </w:rPr>
            </w:pPr>
            <w:proofErr w:type="gramStart"/>
            <w:r w:rsidRPr="00DF3CA4">
              <w:rPr>
                <w:rFonts w:ascii="Times New Roman" w:eastAsia="Franklin Gothic" w:hAnsi="Times New Roman" w:cs="Times New Roman"/>
                <w:b/>
                <w:i/>
                <w:color w:val="181717"/>
              </w:rPr>
              <w:t xml:space="preserve">Александр </w:t>
            </w:r>
            <w:proofErr w:type="spellStart"/>
            <w:r w:rsidRPr="00DF3CA4">
              <w:rPr>
                <w:rFonts w:ascii="Times New Roman" w:eastAsia="Franklin Gothic" w:hAnsi="Times New Roman" w:cs="Times New Roman"/>
                <w:b/>
                <w:i/>
                <w:color w:val="181717"/>
              </w:rPr>
              <w:t>Трифонович</w:t>
            </w:r>
            <w:proofErr w:type="spellEnd"/>
            <w:r w:rsidRPr="00DF3CA4">
              <w:rPr>
                <w:rFonts w:ascii="Times New Roman" w:eastAsia="Franklin Gothic" w:hAnsi="Times New Roman" w:cs="Times New Roman"/>
                <w:b/>
                <w:i/>
                <w:color w:val="181717"/>
              </w:rPr>
              <w:t xml:space="preserve"> Твардовский (1910—1971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Обзор творчества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А.Т.Твардовского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Особенности поэтического мира.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Автобиографизм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 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Поэма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 «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>По праву памяти</w:t>
            </w:r>
            <w:r w:rsidRPr="00DF3CA4">
              <w:rPr>
                <w:rFonts w:ascii="Times New Roman" w:hAnsi="Times New Roman" w:cs="Times New Roman"/>
                <w:color w:val="181717"/>
              </w:rPr>
              <w:t>».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Произведение лиро-эпического жанра. Драматизм 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исповедальность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поэмы. Образ отца как композиционный центр поэмы. Поэма «По праву памяти» как «завещание» поэта. Темы раскаяния и личной вины, памяти и забвения, исторического возмездия и «сыновней ответственности».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А.Т.Твардовский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— главный редактор журнала «Новый мир».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B457D2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6. Обзор жизни и творчества А.И. Солженицына.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after="84"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i/>
                <w:color w:val="181717"/>
              </w:rPr>
              <w:t xml:space="preserve">Александр Исаевич Солженицын (1918—2008) 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Сюжетно-композиционные особенности повести «Один день Ивана Денисовича» и рассказа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Проблема ответственности поколений. Мастерство А.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Солженицынапсихолога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А.Солженицына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: «Архипелаг ГУЛАГ», романы «В круге первом», «Раковый корпус». Публицистика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А.И.Солженицына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811BE6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Тема 7. Обзор жизни и творчества </w:t>
            </w:r>
            <w:proofErr w:type="spellStart"/>
            <w:r w:rsidRPr="00DF3CA4">
              <w:rPr>
                <w:rFonts w:ascii="Times New Roman" w:hAnsi="Times New Roman" w:cs="Times New Roman"/>
                <w:b/>
                <w:color w:val="auto"/>
              </w:rPr>
              <w:t>А.Вампилова</w:t>
            </w:r>
            <w:proofErr w:type="spellEnd"/>
            <w:r w:rsidRPr="00DF3CA4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eastAsia="Franklin Gothic" w:hAnsi="Times New Roman" w:cs="Times New Roman"/>
                <w:b/>
                <w:i/>
                <w:color w:val="181717"/>
              </w:rPr>
              <w:t xml:space="preserve">Александр Валентинович Вампилов (1937—1972) 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Проза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А.Вампилова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Нравственная проблематика пьес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А.Вампилова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«Прошлым летом в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Чулимске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», «Старший сын». Своеобразие драмы «Утиная охота». Композиция драмы. Характер главного героя. Система персонажей, особенности художественного конфликта. Пьеса</w:t>
            </w:r>
            <w:r w:rsidRPr="00DF3CA4">
              <w:rPr>
                <w:rFonts w:ascii="Times New Roman" w:hAnsi="Times New Roman" w:cs="Times New Roman"/>
                <w:i/>
                <w:color w:val="181717"/>
              </w:rPr>
              <w:t xml:space="preserve"> </w:t>
            </w:r>
            <w:r w:rsidRPr="00DF3CA4">
              <w:rPr>
                <w:rFonts w:ascii="Times New Roman" w:hAnsi="Times New Roman" w:cs="Times New Roman"/>
                <w:color w:val="181717"/>
              </w:rPr>
              <w:t xml:space="preserve">«Провинциальные анекдоты». Гоголевские традиции в пьесе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А.Вампилова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«Провинциальные анекдоты». Утверждение добра, любви и милосердия — главный пафос драматургии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А.Вампилова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811BE6" w:rsidP="00811BE6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Практические задания </w:t>
            </w:r>
            <w:r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8875CF">
            <w:pPr>
              <w:keepNext/>
              <w:keepLines/>
              <w:widowControl/>
              <w:spacing w:line="259" w:lineRule="auto"/>
              <w:ind w:left="10" w:right="5" w:hanging="10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F3CA4" w:rsidP="00DF3CA4">
            <w:pPr>
              <w:keepNext/>
              <w:keepLines/>
              <w:widowControl/>
              <w:spacing w:line="259" w:lineRule="auto"/>
              <w:ind w:right="5"/>
              <w:outlineLvl w:val="1"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 10. Русское литературное зарубежье 1920—1990-х годов (три волны эмиграции)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spacing w:after="1" w:line="258" w:lineRule="auto"/>
              <w:ind w:right="318"/>
              <w:rPr>
                <w:rFonts w:ascii="Times New Roman" w:hAnsi="Times New Roman" w:cs="Times New Roman"/>
                <w:color w:val="181717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Первая волна эмиграции русских писателей.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Характерные черты литературы русского зарубежья 1920—1930-х годов. Творчество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И.Шмелева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Б.Зайцева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В.Набокова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Г.Газданова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Б.Поплавского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</w:t>
            </w:r>
          </w:p>
          <w:p w:rsidR="00DF3CA4" w:rsidRPr="00DF3CA4" w:rsidRDefault="00DF3CA4" w:rsidP="00DF3CA4">
            <w:pPr>
              <w:widowControl/>
              <w:ind w:firstLine="70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2. Вторая волна эмиграции русских писателей.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Осмысление опыта сталинских репрессий и Великой Отечественной войны в литературе. Творчество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Б.Ширяева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Д.Кленовского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И.Елагина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Третья волна эмиграции. Возникновение диссидентского движения в СССР. Творчество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И.Бродского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А.Синявского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Г.Владимова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>.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181717"/>
              </w:rPr>
            </w:pPr>
            <w:r w:rsidRPr="00DF3CA4">
              <w:rPr>
                <w:rFonts w:ascii="Times New Roman" w:hAnsi="Times New Roman" w:cs="Times New Roman"/>
                <w:b/>
                <w:color w:val="181717"/>
              </w:rPr>
              <w:t>Практические занятия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8875CF" w:rsidRDefault="008875CF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13291" w:type="dxa"/>
            <w:gridSpan w:val="2"/>
          </w:tcPr>
          <w:p w:rsidR="00DF3CA4" w:rsidRPr="00DF3CA4" w:rsidRDefault="00D748AE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Раздел</w:t>
            </w:r>
            <w:r w:rsidR="00DF3CA4" w:rsidRPr="00DF3CA4">
              <w:rPr>
                <w:rFonts w:ascii="Times New Roman" w:hAnsi="Times New Roman" w:cs="Times New Roman"/>
                <w:b/>
                <w:color w:val="auto"/>
              </w:rPr>
              <w:t xml:space="preserve"> 11. Особенности развития литературы конца 1980—2000-х годов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ind w:left="-13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922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Тема 1. Общественно-культурная ситуация в России конца ХХ — начала ХХ</w:t>
            </w:r>
            <w:proofErr w:type="gramStart"/>
            <w:r w:rsidRPr="00DF3CA4">
              <w:rPr>
                <w:rFonts w:ascii="Times New Roman" w:hAnsi="Times New Roman" w:cs="Times New Roman"/>
                <w:b/>
                <w:color w:val="auto"/>
              </w:rPr>
              <w:t>I</w:t>
            </w:r>
            <w:proofErr w:type="gramEnd"/>
            <w:r w:rsidRPr="00DF3CA4">
              <w:rPr>
                <w:rFonts w:ascii="Times New Roman" w:hAnsi="Times New Roman" w:cs="Times New Roman"/>
                <w:b/>
                <w:color w:val="auto"/>
              </w:rPr>
              <w:t xml:space="preserve"> века.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B457D2">
            <w:pPr>
              <w:widowControl/>
              <w:spacing w:after="4" w:line="235" w:lineRule="auto"/>
              <w:ind w:left="-13"/>
              <w:rPr>
                <w:rFonts w:ascii="Times New Roman" w:hAnsi="Times New Roman" w:cs="Times New Roman"/>
                <w:color w:val="181717"/>
              </w:rPr>
            </w:pPr>
            <w:r w:rsidRPr="00DF3CA4">
              <w:rPr>
                <w:rFonts w:ascii="Times New Roman" w:hAnsi="Times New Roman" w:cs="Times New Roman"/>
                <w:color w:val="181717"/>
              </w:rPr>
              <w:t xml:space="preserve">Смешение разных идеологических и эстетических ориентиров. Всплеск антитоталитарных настроений на рубеже 1980—1990-х годов. «Задержанная» и «возвращенная» литература. Произведения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А.Солженицына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А.Бека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А.Рыбакова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В.Дудинцева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В.Войновича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. Отражение постмодернистского мироощущения в современной литературе. Основные направления развития современной литературы. Проза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А.Солженицына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</w:p>
          <w:p w:rsidR="00DF3CA4" w:rsidRPr="00DF3CA4" w:rsidRDefault="00DF3CA4" w:rsidP="00B457D2">
            <w:pPr>
              <w:widowControl/>
              <w:rPr>
                <w:rFonts w:ascii="Times New Roman" w:hAnsi="Times New Roman" w:cs="Times New Roman"/>
                <w:color w:val="181717"/>
              </w:rPr>
            </w:pPr>
            <w:proofErr w:type="spellStart"/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В.Распутина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Ф.Искандера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Ю.Коваля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В.Маканина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С.Алексиевич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О.Ермакова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В.Астафьева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Г.Владимова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Л.Петрушевской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В.Пьецуха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Т.Толстой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 Развитие разных традиций в поэзии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Б.Ахмадулиной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Т.Бек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Н.Горбаневской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А.Жигулина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В.Соколова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О.Чухонцева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А.Вознесенского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Н.Искренко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Т.Кибирова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М.Сухотина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 др. Духовная поэзия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С.Аверинцева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И.Ратушинской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, </w:t>
            </w:r>
            <w:proofErr w:type="spellStart"/>
            <w:r w:rsidRPr="00DF3CA4">
              <w:rPr>
                <w:rFonts w:ascii="Times New Roman" w:hAnsi="Times New Roman" w:cs="Times New Roman"/>
                <w:color w:val="181717"/>
              </w:rPr>
              <w:t>Н.Горбаневской</w:t>
            </w:r>
            <w:proofErr w:type="spellEnd"/>
            <w:r w:rsidRPr="00DF3CA4">
              <w:rPr>
                <w:rFonts w:ascii="Times New Roman" w:hAnsi="Times New Roman" w:cs="Times New Roman"/>
                <w:color w:val="181717"/>
              </w:rPr>
              <w:t xml:space="preserve"> и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 xml:space="preserve"> др. Развитие </w:t>
            </w:r>
            <w:proofErr w:type="gramStart"/>
            <w:r w:rsidRPr="00DF3CA4">
              <w:rPr>
                <w:rFonts w:ascii="Times New Roman" w:hAnsi="Times New Roman" w:cs="Times New Roman"/>
                <w:color w:val="181717"/>
              </w:rPr>
              <w:t>рок-поэзии</w:t>
            </w:r>
            <w:proofErr w:type="gramEnd"/>
            <w:r w:rsidRPr="00DF3CA4">
              <w:rPr>
                <w:rFonts w:ascii="Times New Roman" w:hAnsi="Times New Roman" w:cs="Times New Roman"/>
                <w:color w:val="181717"/>
              </w:rPr>
              <w:t>. Драматургия постперестроечного времени.</w:t>
            </w:r>
            <w:r w:rsidRPr="00DF3C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:rsidR="00DF3CA4" w:rsidRPr="00DF3CA4" w:rsidRDefault="00811BE6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280AB3" w:rsidRDefault="00280AB3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DF3CA4" w:rsidRPr="00DF3CA4" w:rsidRDefault="00DF3CA4" w:rsidP="00280AB3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 w:val="restart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B457D2" w:rsidRDefault="00DF3CA4" w:rsidP="00B457D2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Практические</w:t>
            </w:r>
            <w:r w:rsidR="00811BE6">
              <w:rPr>
                <w:rFonts w:ascii="Times New Roman" w:hAnsi="Times New Roman" w:cs="Times New Roman"/>
                <w:b/>
                <w:color w:val="auto"/>
              </w:rPr>
              <w:t xml:space="preserve"> задания </w:t>
            </w:r>
            <w:r w:rsidR="00811BE6" w:rsidRPr="00811BE6">
              <w:rPr>
                <w:rFonts w:ascii="Times New Roman" w:hAnsi="Times New Roman" w:cs="Times New Roman"/>
                <w:b/>
                <w:i/>
                <w:color w:val="auto"/>
              </w:rPr>
              <w:t>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811BE6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Лабораторные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0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F3CA4">
              <w:rPr>
                <w:rFonts w:ascii="Times New Roman" w:hAnsi="Times New Roman" w:cs="Times New Roman"/>
                <w:b/>
                <w:color w:val="auto"/>
              </w:rPr>
              <w:t>Контрольные работы (не предусмотрены)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363"/>
        </w:trPr>
        <w:tc>
          <w:tcPr>
            <w:tcW w:w="3369" w:type="dxa"/>
            <w:vMerge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2" w:type="dxa"/>
            <w:shd w:val="clear" w:color="auto" w:fill="auto"/>
          </w:tcPr>
          <w:p w:rsidR="00DF3CA4" w:rsidRPr="00DF3CA4" w:rsidRDefault="008875CF" w:rsidP="00B457D2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r w:rsidRPr="008875CF">
              <w:rPr>
                <w:rFonts w:ascii="Times New Roman" w:hAnsi="Times New Roman" w:cs="Times New Roman"/>
                <w:b/>
                <w:color w:val="auto"/>
              </w:rPr>
              <w:t xml:space="preserve">(не </w:t>
            </w:r>
            <w:proofErr w:type="gramStart"/>
            <w:r w:rsidRPr="008875CF">
              <w:rPr>
                <w:rFonts w:ascii="Times New Roman" w:hAnsi="Times New Roman" w:cs="Times New Roman"/>
                <w:b/>
                <w:color w:val="auto"/>
              </w:rPr>
              <w:t>предусмотрены</w:t>
            </w:r>
            <w:proofErr w:type="gramEnd"/>
            <w:r w:rsidRPr="008875CF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  <w:trHeight w:val="617"/>
        </w:trPr>
        <w:tc>
          <w:tcPr>
            <w:tcW w:w="3369" w:type="dxa"/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 xml:space="preserve">Дифференцированный зачет </w:t>
            </w:r>
          </w:p>
        </w:tc>
        <w:tc>
          <w:tcPr>
            <w:tcW w:w="9922" w:type="dxa"/>
            <w:shd w:val="clear" w:color="auto" w:fill="auto"/>
          </w:tcPr>
          <w:p w:rsidR="00DF3CA4" w:rsidRPr="00DF3CA4" w:rsidRDefault="00DF3CA4" w:rsidP="00DF3CA4">
            <w:pPr>
              <w:widowControl/>
              <w:ind w:firstLine="709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92" w:type="dxa"/>
          </w:tcPr>
          <w:p w:rsidR="00DF3CA4" w:rsidRPr="00DF3CA4" w:rsidRDefault="00DF3CA4" w:rsidP="007A404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CA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3CA4" w:rsidRPr="00DF3CA4" w:rsidRDefault="00DF3CA4" w:rsidP="00DF3CA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CA4" w:rsidRPr="00DF3CA4" w:rsidTr="007A404F">
        <w:trPr>
          <w:gridAfter w:val="2"/>
          <w:wAfter w:w="79" w:type="dxa"/>
        </w:trPr>
        <w:tc>
          <w:tcPr>
            <w:tcW w:w="1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A4" w:rsidRPr="00DF3CA4" w:rsidRDefault="00DF3CA4" w:rsidP="00DF3CA4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DF3CA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A4" w:rsidRPr="00DF3CA4" w:rsidRDefault="00811BE6" w:rsidP="00DF3CA4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117</w:t>
            </w:r>
          </w:p>
        </w:tc>
        <w:tc>
          <w:tcPr>
            <w:tcW w:w="1276" w:type="dxa"/>
            <w:shd w:val="clear" w:color="auto" w:fill="C0C0C0"/>
          </w:tcPr>
          <w:p w:rsidR="00DF3CA4" w:rsidRPr="00DF3CA4" w:rsidRDefault="00DF3CA4" w:rsidP="00DF3CA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</w:t>
      </w:r>
      <w:proofErr w:type="gramStart"/>
      <w:r w:rsidRPr="00D52179">
        <w:rPr>
          <w:rFonts w:ascii="Times New Roman" w:hAnsi="Times New Roman" w:cs="Times New Roman"/>
          <w:color w:val="auto"/>
          <w:sz w:val="20"/>
          <w:szCs w:val="20"/>
        </w:rPr>
        <w:t>ознакомительный</w:t>
      </w:r>
      <w:proofErr w:type="gramEnd"/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2. – </w:t>
      </w:r>
      <w:proofErr w:type="gramStart"/>
      <w:r w:rsidRPr="00D52179">
        <w:rPr>
          <w:rFonts w:ascii="Times New Roman" w:hAnsi="Times New Roman" w:cs="Times New Roman"/>
          <w:color w:val="auto"/>
          <w:sz w:val="20"/>
          <w:szCs w:val="20"/>
        </w:rPr>
        <w:t>репродуктивный</w:t>
      </w:r>
      <w:proofErr w:type="gramEnd"/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3. – </w:t>
      </w:r>
      <w:proofErr w:type="gramStart"/>
      <w:r w:rsidRPr="00D52179">
        <w:rPr>
          <w:rFonts w:ascii="Times New Roman" w:hAnsi="Times New Roman" w:cs="Times New Roman"/>
          <w:color w:val="auto"/>
          <w:sz w:val="20"/>
          <w:szCs w:val="20"/>
        </w:rPr>
        <w:t>продуктивный</w:t>
      </w:r>
      <w:proofErr w:type="gramEnd"/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  <w:sectPr w:rsidR="00B37A81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Освоение программы учебной дисциплины «Литература»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внеучебной</w:t>
      </w:r>
      <w:proofErr w:type="spell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деятельности обучающихся.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1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3D6338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учебной дисциплины «Литература» входят: многофункциональный комплекс преподавателя;</w:t>
      </w:r>
    </w:p>
    <w:p w:rsidR="00CC452C" w:rsidRPr="003D6338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proofErr w:type="gramStart"/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выдаю-</w:t>
      </w:r>
      <w:proofErr w:type="gramEnd"/>
    </w:p>
    <w:p w:rsidR="00CC452C" w:rsidRPr="003D6338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proofErr w:type="gramStart"/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</w:r>
      <w:proofErr w:type="spellStart"/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щихся</w:t>
      </w:r>
      <w:proofErr w:type="spellEnd"/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поэтов, писателей и др.); информационно-коммуникативные средства;</w:t>
      </w:r>
      <w:proofErr w:type="gramEnd"/>
    </w:p>
    <w:p w:rsidR="00CC452C" w:rsidRPr="003D6338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3D633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«Литература»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3D6338" w:rsidRDefault="003D6338" w:rsidP="003D6338">
      <w:pPr>
        <w:widowControl/>
        <w:jc w:val="center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Агеносов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В. В.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(углубленный уровень). 11 класс. — М., 2021.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Архангельский А.Н.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(углубленный уровень). 10 класс. — М., 2014.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Белокурова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С.</w:t>
      </w:r>
      <w:r>
        <w:rPr>
          <w:rFonts w:ascii="Times New Roman" w:hAnsi="Times New Roman" w:cs="Times New Roman"/>
          <w:color w:val="auto"/>
          <w:shd w:val="clear" w:color="auto" w:fill="FFFFFF"/>
        </w:rPr>
        <w:t>П.,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Сухих И.Н.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уровень). 10 класс. Практикум / под </w:t>
      </w:r>
      <w:proofErr w:type="spellStart"/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ред</w:t>
      </w:r>
      <w:proofErr w:type="spellEnd"/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И.Н. Сухих. — М., 2018.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Белокурова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С.</w:t>
      </w:r>
      <w:r>
        <w:rPr>
          <w:rFonts w:ascii="Times New Roman" w:hAnsi="Times New Roman" w:cs="Times New Roman"/>
          <w:color w:val="auto"/>
          <w:shd w:val="clear" w:color="auto" w:fill="FFFFFF"/>
        </w:rPr>
        <w:t>П.,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Дорофеева М.</w:t>
      </w:r>
      <w:r>
        <w:rPr>
          <w:rFonts w:ascii="Times New Roman" w:hAnsi="Times New Roman" w:cs="Times New Roman"/>
          <w:color w:val="auto"/>
          <w:shd w:val="clear" w:color="auto" w:fill="FFFFFF"/>
        </w:rPr>
        <w:t>Г.,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Ежова И.В.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ратура (базовый уровень). 11 класс. Практикум / под ред. И.Н. Сухих.- М., 2018.</w:t>
      </w:r>
    </w:p>
    <w:p w:rsidR="003D6338" w:rsidRDefault="003D6338" w:rsidP="003D6338">
      <w:pPr>
        <w:widowControl/>
        <w:ind w:lef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Зинин С.</w:t>
      </w:r>
      <w:r>
        <w:rPr>
          <w:rFonts w:ascii="Times New Roman" w:hAnsi="Times New Roman" w:cs="Times New Roman"/>
          <w:color w:val="auto"/>
          <w:shd w:val="clear" w:color="auto" w:fill="FFFFFF"/>
        </w:rPr>
        <w:t>А.,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Сахаров В.И.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уровень).</w:t>
      </w:r>
    </w:p>
    <w:p w:rsidR="003D6338" w:rsidRDefault="003D6338" w:rsidP="00DF3CA4">
      <w:pPr>
        <w:widowControl/>
        <w:numPr>
          <w:ilvl w:val="1"/>
          <w:numId w:val="1"/>
        </w:numPr>
        <w:tabs>
          <w:tab w:val="left" w:pos="303"/>
        </w:tabs>
        <w:suppressAutoHyphens/>
        <w:ind w:left="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класс: в 2 ч. — М., 2017.</w:t>
      </w:r>
    </w:p>
    <w:p w:rsidR="003D6338" w:rsidRDefault="003D6338" w:rsidP="003D6338">
      <w:pPr>
        <w:widowControl/>
        <w:ind w:lef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Зинин С.</w:t>
      </w:r>
      <w:r>
        <w:rPr>
          <w:rFonts w:ascii="Times New Roman" w:hAnsi="Times New Roman" w:cs="Times New Roman"/>
          <w:color w:val="auto"/>
          <w:shd w:val="clear" w:color="auto" w:fill="FFFFFF"/>
        </w:rPr>
        <w:t>А.,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Чалмаев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В.А.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уровень).</w:t>
      </w:r>
    </w:p>
    <w:p w:rsidR="003D6338" w:rsidRDefault="003D6338" w:rsidP="00DF3CA4">
      <w:pPr>
        <w:widowControl/>
        <w:numPr>
          <w:ilvl w:val="1"/>
          <w:numId w:val="1"/>
        </w:numPr>
        <w:tabs>
          <w:tab w:val="left" w:pos="303"/>
        </w:tabs>
        <w:suppressAutoHyphens/>
        <w:ind w:left="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класс: в 2 ч. — М., 2017.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Курдюмова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Т. Ф.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уровень) 10 класс / под ред. Т. Ф.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Курдюмовой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. — М., 2016.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Курдюмова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Т. Ф.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уровень). 11 класс: в 2 ч. / под ред. Т. Ф.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Курдюмовой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. — М., 2017.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lastRenderedPageBreak/>
        <w:t>Ланин Б.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А.,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Устинова Л.</w:t>
      </w:r>
      <w:r>
        <w:rPr>
          <w:rFonts w:ascii="Times New Roman" w:hAnsi="Times New Roman" w:cs="Times New Roman"/>
          <w:color w:val="auto"/>
          <w:shd w:val="clear" w:color="auto" w:fill="FFFFFF"/>
        </w:rPr>
        <w:t>Ю.,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Шамчикова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В.М.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и углубленный уровни). 10—11 класс / под ред.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Б.А.Ланина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— М., 2021</w:t>
      </w:r>
    </w:p>
    <w:p w:rsidR="003D6338" w:rsidRDefault="003D6338" w:rsidP="003D6338">
      <w:pPr>
        <w:keepNext/>
        <w:keepLines/>
        <w:widowControl/>
        <w:spacing w:after="29"/>
        <w:ind w:left="3040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  <w:bookmarkStart w:id="5" w:name="bookmark78"/>
    </w:p>
    <w:p w:rsidR="003D6338" w:rsidRDefault="003D6338" w:rsidP="003D6338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Федеральный закон от 29.12. 2012 № 27Э-ФЗ «Об образовании в Российской Федера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ции».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Приказ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17.05.2012 № 413 «Об утверждении федерального государ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ственного образовательного стандарта среднего (полного) общего образования».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Приказ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29.12.2014 № 1645 «О внесении изменений в Приказ Министерства образования и науки Российской Федерации от 17.05.2012 № 413 "Об утверж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дении федерального государственного образовательного стандарта среднего (полного) общего образования"».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17.03.2015 № 06-259 «Рекомендации по организации получе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циальности среднего профессионального образования».</w:t>
      </w:r>
      <w:proofErr w:type="gramEnd"/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Белокурова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С.</w:t>
      </w:r>
      <w:r>
        <w:rPr>
          <w:rFonts w:ascii="Times New Roman" w:hAnsi="Times New Roman" w:cs="Times New Roman"/>
          <w:color w:val="auto"/>
          <w:shd w:val="clear" w:color="auto" w:fill="FFFFFF"/>
        </w:rPr>
        <w:t>П.,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Сухих И.Н.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Русская литература в 10 классе (базовый уровень). Книга для учителя / под </w:t>
      </w:r>
      <w:proofErr w:type="spellStart"/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ред</w:t>
      </w:r>
      <w:proofErr w:type="spellEnd"/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И.Н. Сухих. — М., 2018.</w:t>
      </w:r>
    </w:p>
    <w:p w:rsidR="003D6338" w:rsidRDefault="003D6338" w:rsidP="003D633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Белокурова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С.</w:t>
      </w:r>
      <w:r>
        <w:rPr>
          <w:rFonts w:ascii="Times New Roman" w:hAnsi="Times New Roman" w:cs="Times New Roman"/>
          <w:color w:val="auto"/>
          <w:shd w:val="clear" w:color="auto" w:fill="FFFFFF"/>
        </w:rPr>
        <w:t>П.,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Дорофеева М.</w:t>
      </w:r>
      <w:r>
        <w:rPr>
          <w:rFonts w:ascii="Times New Roman" w:hAnsi="Times New Roman" w:cs="Times New Roman"/>
          <w:color w:val="auto"/>
          <w:shd w:val="clear" w:color="auto" w:fill="FFFFFF"/>
        </w:rPr>
        <w:t>Г.,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Ежова И.В.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тура в 11 классе (базовый уровень). Книга для учителя / под ред. И.Н. Сухих. — М., 2018.</w:t>
      </w:r>
    </w:p>
    <w:p w:rsidR="003D6338" w:rsidRDefault="003D6338" w:rsidP="003D6338">
      <w:pPr>
        <w:widowControl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Бурменская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Г.</w:t>
      </w:r>
      <w:r>
        <w:rPr>
          <w:rFonts w:ascii="Times New Roman" w:hAnsi="Times New Roman" w:cs="Times New Roman"/>
          <w:color w:val="auto"/>
          <w:shd w:val="clear" w:color="auto" w:fill="FFFFFF"/>
        </w:rPr>
        <w:t>В.,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Володарская И.А. и др.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Формирование универсальных учебных дей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 xml:space="preserve">ствий в основной школе: от действия к мысли. Система заданий: пособие для учителя / под ред.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А.Г.Асмолова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Карнаух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Н. Л.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Наши творческие работы // Литература. 8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кл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. Дополнительные материалы / авт.-сост. Г.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И.Беленький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О.М.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Хренова</w:t>
      </w:r>
      <w:proofErr w:type="spellEnd"/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>. — М., 2017.</w:t>
      </w:r>
    </w:p>
    <w:p w:rsidR="003D6338" w:rsidRDefault="003D6338" w:rsidP="003D6338">
      <w:pPr>
        <w:widowControl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Обернихина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Г.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А.,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Мацыяка</w:t>
      </w:r>
      <w:proofErr w:type="spellEnd"/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Е. В.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Литература. Книга для преподавателя: метод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п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особие / под ред. Г. А.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Обернихиной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. — М., 2017.</w:t>
      </w:r>
    </w:p>
    <w:p w:rsidR="003D6338" w:rsidRDefault="003D6338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Панфилова А. П.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Инновационные педагогические технологии. — М., 2017.</w:t>
      </w:r>
    </w:p>
    <w:p w:rsidR="003D6338" w:rsidRDefault="003D6338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Поташник М.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М.,</w:t>
      </w: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Левит М. В.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Как помочь учителю в освоении ФГОС: пособие для учи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телей, руководителей школ и органов образования. — М., 2016.</w:t>
      </w:r>
    </w:p>
    <w:p w:rsidR="003D6338" w:rsidRDefault="003D6338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Самостоятельная работа: методические рекомендации для специалистов учреждений на</w:t>
      </w:r>
      <w:r>
        <w:rPr>
          <w:rFonts w:ascii="Times New Roman" w:hAnsi="Times New Roman" w:cs="Times New Roman"/>
          <w:color w:val="auto"/>
          <w:shd w:val="clear" w:color="auto" w:fill="FFFFFF"/>
        </w:rPr>
        <w:softHyphen/>
        <w:t>чального и среднего профессионального образования. — Киров, 2019.</w:t>
      </w:r>
    </w:p>
    <w:p w:rsidR="003D6338" w:rsidRDefault="003D6338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Современная русская литература конца ХХ — начала ХХ! века. — М., 2016.</w:t>
      </w:r>
    </w:p>
    <w:p w:rsidR="003D6338" w:rsidRDefault="003D6338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Черняк М. А.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 Современная русская литература. — М., 2016.</w:t>
      </w:r>
    </w:p>
    <w:p w:rsidR="003D6338" w:rsidRDefault="003D6338" w:rsidP="003D6338">
      <w:pPr>
        <w:keepNext/>
        <w:keepLines/>
        <w:widowControl/>
        <w:spacing w:after="29"/>
        <w:ind w:left="3240"/>
        <w:outlineLvl w:val="3"/>
        <w:rPr>
          <w:rFonts w:ascii="Times New Roman" w:hAnsi="Times New Roman" w:cs="Times New Roman"/>
          <w:b/>
          <w:bCs/>
          <w:color w:val="auto"/>
          <w:shd w:val="clear" w:color="auto" w:fill="FFFFFF"/>
        </w:rPr>
      </w:pPr>
    </w:p>
    <w:p w:rsidR="003D6338" w:rsidRDefault="003D6338" w:rsidP="003D6338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  <w:shd w:val="clear" w:color="auto" w:fill="FFFFFF"/>
        </w:rPr>
        <w:t>Интернет-ресурсы</w:t>
      </w:r>
    </w:p>
    <w:p w:rsidR="003D6338" w:rsidRDefault="007B1D71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hyperlink r:id="rId19" w:history="1"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www</w:t>
        </w:r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gramma</w:t>
        </w:r>
        <w:proofErr w:type="spellEnd"/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ru</w:t>
        </w:r>
        <w:proofErr w:type="spellEnd"/>
      </w:hyperlink>
      <w:r w:rsidR="003D6338">
        <w:rPr>
          <w:rFonts w:ascii="Times New Roman" w:hAnsi="Times New Roman" w:cs="Times New Roman"/>
          <w:color w:val="auto"/>
          <w:shd w:val="clear" w:color="auto" w:fill="FFFFFF"/>
          <w:lang w:eastAsia="en-US"/>
        </w:rPr>
        <w:t xml:space="preserve"> 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совершенство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softHyphen/>
        <w:t>вания устной и письменной речи, создания и редактирования текста).</w:t>
      </w:r>
    </w:p>
    <w:p w:rsidR="003D6338" w:rsidRDefault="007B1D71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hyperlink r:id="rId20" w:history="1"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www</w:t>
        </w:r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krugosvet</w:t>
        </w:r>
        <w:proofErr w:type="spellEnd"/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ru</w:t>
        </w:r>
        <w:proofErr w:type="spellEnd"/>
      </w:hyperlink>
      <w:r w:rsidR="003D6338">
        <w:rPr>
          <w:rFonts w:ascii="Times New Roman" w:hAnsi="Times New Roman" w:cs="Times New Roman"/>
          <w:color w:val="auto"/>
          <w:shd w:val="clear" w:color="auto" w:fill="FFFFFF"/>
          <w:lang w:eastAsia="en-US"/>
        </w:rPr>
        <w:t xml:space="preserve"> 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t>(универсальная научно-популярная онлайн-энциклопедия «Энцикло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softHyphen/>
        <w:t xml:space="preserve">педия </w:t>
      </w:r>
      <w:proofErr w:type="spellStart"/>
      <w:r w:rsidR="003D6338">
        <w:rPr>
          <w:rFonts w:ascii="Times New Roman" w:hAnsi="Times New Roman" w:cs="Times New Roman"/>
          <w:color w:val="auto"/>
          <w:shd w:val="clear" w:color="auto" w:fill="FFFFFF"/>
        </w:rPr>
        <w:t>Кругосвет</w:t>
      </w:r>
      <w:proofErr w:type="spellEnd"/>
      <w:r w:rsidR="003D6338">
        <w:rPr>
          <w:rFonts w:ascii="Times New Roman" w:hAnsi="Times New Roman" w:cs="Times New Roman"/>
          <w:color w:val="auto"/>
          <w:shd w:val="clear" w:color="auto" w:fill="FFFFFF"/>
        </w:rPr>
        <w:t>»).</w:t>
      </w:r>
    </w:p>
    <w:p w:rsidR="003D6338" w:rsidRDefault="007B1D71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</w:rPr>
      </w:pPr>
      <w:hyperlink r:id="rId21" w:history="1"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www</w:t>
        </w:r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school</w:t>
        </w:r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-</w:t>
        </w:r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collection</w:t>
        </w:r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edu</w:t>
        </w:r>
        <w:proofErr w:type="spellEnd"/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ru</w:t>
        </w:r>
        <w:proofErr w:type="spellEnd"/>
      </w:hyperlink>
      <w:r w:rsidR="003D6338">
        <w:rPr>
          <w:rFonts w:ascii="Times New Roman" w:hAnsi="Times New Roman" w:cs="Times New Roman"/>
          <w:color w:val="auto"/>
          <w:shd w:val="clear" w:color="auto" w:fill="FFFFFF"/>
          <w:lang w:eastAsia="en-US"/>
        </w:rPr>
        <w:t xml:space="preserve"> 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t>(сайт «Единая коллекция цифровых образовательных ресур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softHyphen/>
        <w:t>сов»).</w:t>
      </w:r>
    </w:p>
    <w:p w:rsidR="003D6338" w:rsidRDefault="007B1D71" w:rsidP="003D6338">
      <w:pPr>
        <w:widowControl/>
        <w:ind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hyperlink r:id="rId22" w:history="1"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www</w:t>
        </w:r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spravka</w:t>
        </w:r>
        <w:proofErr w:type="spellEnd"/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gramota</w:t>
        </w:r>
        <w:proofErr w:type="spellEnd"/>
        <w:r w:rsidR="003D6338">
          <w:rPr>
            <w:rStyle w:val="a3"/>
            <w:rFonts w:ascii="Times New Roman" w:hAnsi="Times New Roman"/>
            <w:shd w:val="clear" w:color="auto" w:fill="FFFFFF"/>
            <w:lang w:eastAsia="en-US"/>
          </w:rPr>
          <w:t>.</w:t>
        </w:r>
        <w:proofErr w:type="spellStart"/>
        <w:r w:rsidR="003D6338">
          <w:rPr>
            <w:rStyle w:val="a3"/>
            <w:rFonts w:ascii="Times New Roman" w:hAnsi="Times New Roman"/>
            <w:shd w:val="clear" w:color="auto" w:fill="FFFFFF"/>
            <w:lang w:val="en-US" w:eastAsia="en-US"/>
          </w:rPr>
          <w:t>ru</w:t>
        </w:r>
        <w:proofErr w:type="spellEnd"/>
      </w:hyperlink>
      <w:r w:rsidR="003D6338">
        <w:rPr>
          <w:rFonts w:ascii="Times New Roman" w:hAnsi="Times New Roman" w:cs="Times New Roman"/>
          <w:color w:val="auto"/>
          <w:shd w:val="clear" w:color="auto" w:fill="FFFFFF"/>
          <w:lang w:eastAsia="en-US"/>
        </w:rPr>
        <w:t xml:space="preserve"> </w:t>
      </w:r>
      <w:r w:rsidR="003D6338">
        <w:rPr>
          <w:rFonts w:ascii="Times New Roman" w:hAnsi="Times New Roman" w:cs="Times New Roman"/>
          <w:color w:val="auto"/>
          <w:shd w:val="clear" w:color="auto" w:fill="FFFFFF"/>
        </w:rPr>
        <w:t>(сайт «Справочная служба русского языка»).</w:t>
      </w:r>
    </w:p>
    <w:p w:rsidR="003D6338" w:rsidRDefault="003D6338" w:rsidP="003D6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CC452C" w:rsidRPr="00D55E27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CC452C" w:rsidRPr="00D55E27" w:rsidSect="00B37A81"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67E" w:rsidRDefault="0007467E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07467E" w:rsidRDefault="0007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edactorFont">
    <w:charset w:val="00"/>
    <w:family w:val="auto"/>
    <w:pitch w:val="default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anklinGothicMediumC">
    <w:altName w:val="Times New Roman"/>
    <w:panose1 w:val="00000000000000000000"/>
    <w:charset w:val="00"/>
    <w:family w:val="roman"/>
    <w:notTrueType/>
    <w:pitch w:val="default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Default="008D52C4" w:rsidP="008D2ACB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8D52C4" w:rsidRDefault="008D52C4" w:rsidP="008D2AC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Pr="00D52179" w:rsidRDefault="008D52C4" w:rsidP="008D2ACB">
    <w:pPr>
      <w:pStyle w:val="ad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 w:rsidR="007B1D71">
      <w:rPr>
        <w:rFonts w:ascii="Times New Roman" w:hAnsi="Times New Roman"/>
        <w:noProof/>
        <w:sz w:val="24"/>
        <w:szCs w:val="24"/>
      </w:rPr>
      <w:t>35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Pr="00F53959" w:rsidRDefault="008D52C4">
    <w:pPr>
      <w:rPr>
        <w:rFonts w:ascii="Times New Roman" w:hAnsi="Times New Roman" w:cs="Times New Roman"/>
        <w:color w:val="auto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Default="008D52C4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67E" w:rsidRDefault="0007467E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07467E" w:rsidRDefault="00074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Default="008D52C4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Pr="00F53959" w:rsidRDefault="008D52C4">
    <w:pPr>
      <w:rPr>
        <w:rFonts w:ascii="Times New Roman" w:hAnsi="Times New Roman" w:cs="Times New Roman"/>
        <w:color w:val="auto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C4" w:rsidRDefault="008D52C4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/>
      </w:rPr>
    </w:lvl>
  </w:abstractNum>
  <w:abstractNum w:abstractNumId="3">
    <w:nsid w:val="00000013"/>
    <w:multiLevelType w:val="multilevel"/>
    <w:tmpl w:val="00000012"/>
    <w:lvl w:ilvl="0">
      <w:start w:val="1"/>
      <w:numFmt w:val="bullet"/>
      <w:lvlText w:val="•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2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3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4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5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6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7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8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</w:abstractNum>
  <w:abstractNum w:abstractNumId="4">
    <w:nsid w:val="0BAA1B1D"/>
    <w:multiLevelType w:val="hybridMultilevel"/>
    <w:tmpl w:val="D12E6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E78B4"/>
    <w:multiLevelType w:val="hybridMultilevel"/>
    <w:tmpl w:val="E9FC0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463D1"/>
    <w:multiLevelType w:val="hybridMultilevel"/>
    <w:tmpl w:val="164A8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F17FC"/>
    <w:multiLevelType w:val="hybridMultilevel"/>
    <w:tmpl w:val="CC24F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1D9B"/>
    <w:rsid w:val="00034A04"/>
    <w:rsid w:val="00051A6D"/>
    <w:rsid w:val="0006673C"/>
    <w:rsid w:val="00067D0C"/>
    <w:rsid w:val="000734EE"/>
    <w:rsid w:val="0007467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C19F7"/>
    <w:rsid w:val="000D33AD"/>
    <w:rsid w:val="000D361C"/>
    <w:rsid w:val="000D3F74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4777A"/>
    <w:rsid w:val="0015500C"/>
    <w:rsid w:val="00155407"/>
    <w:rsid w:val="00162F2C"/>
    <w:rsid w:val="0016418C"/>
    <w:rsid w:val="00166DE2"/>
    <w:rsid w:val="00174A0D"/>
    <w:rsid w:val="00174A7B"/>
    <w:rsid w:val="0017588A"/>
    <w:rsid w:val="00175B01"/>
    <w:rsid w:val="00177A1C"/>
    <w:rsid w:val="001834D1"/>
    <w:rsid w:val="0018379D"/>
    <w:rsid w:val="00187062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53FE"/>
    <w:rsid w:val="002061DF"/>
    <w:rsid w:val="00207A90"/>
    <w:rsid w:val="00211699"/>
    <w:rsid w:val="0021372F"/>
    <w:rsid w:val="00216638"/>
    <w:rsid w:val="00227D89"/>
    <w:rsid w:val="00230F56"/>
    <w:rsid w:val="0023348D"/>
    <w:rsid w:val="00236C16"/>
    <w:rsid w:val="00276DB9"/>
    <w:rsid w:val="00280AB3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623D"/>
    <w:rsid w:val="00347D18"/>
    <w:rsid w:val="00354BC0"/>
    <w:rsid w:val="00356E3B"/>
    <w:rsid w:val="00362958"/>
    <w:rsid w:val="00364D48"/>
    <w:rsid w:val="003712AB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D6338"/>
    <w:rsid w:val="003E244B"/>
    <w:rsid w:val="003F7C97"/>
    <w:rsid w:val="00412F31"/>
    <w:rsid w:val="0041330B"/>
    <w:rsid w:val="00420845"/>
    <w:rsid w:val="00421464"/>
    <w:rsid w:val="00421D7E"/>
    <w:rsid w:val="00423451"/>
    <w:rsid w:val="00425EC7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500367"/>
    <w:rsid w:val="00502A5C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2CAA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4E40"/>
    <w:rsid w:val="006062AC"/>
    <w:rsid w:val="00610084"/>
    <w:rsid w:val="00610130"/>
    <w:rsid w:val="00610538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624A"/>
    <w:rsid w:val="00706BA2"/>
    <w:rsid w:val="0071500B"/>
    <w:rsid w:val="007305A9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907D7"/>
    <w:rsid w:val="007A404F"/>
    <w:rsid w:val="007B1D71"/>
    <w:rsid w:val="007B2615"/>
    <w:rsid w:val="007C50BB"/>
    <w:rsid w:val="007C7AF6"/>
    <w:rsid w:val="007D1E8D"/>
    <w:rsid w:val="007D3402"/>
    <w:rsid w:val="007E1AC1"/>
    <w:rsid w:val="007F4C8A"/>
    <w:rsid w:val="007F55FB"/>
    <w:rsid w:val="007F6139"/>
    <w:rsid w:val="007F676F"/>
    <w:rsid w:val="00802382"/>
    <w:rsid w:val="008043E6"/>
    <w:rsid w:val="0080498E"/>
    <w:rsid w:val="00805FB0"/>
    <w:rsid w:val="00811BE6"/>
    <w:rsid w:val="008132A8"/>
    <w:rsid w:val="00821F3A"/>
    <w:rsid w:val="0082401C"/>
    <w:rsid w:val="008263E4"/>
    <w:rsid w:val="0083062E"/>
    <w:rsid w:val="008367E9"/>
    <w:rsid w:val="00836E92"/>
    <w:rsid w:val="008468B5"/>
    <w:rsid w:val="00851B24"/>
    <w:rsid w:val="0085375B"/>
    <w:rsid w:val="00854D0C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875CF"/>
    <w:rsid w:val="00891C24"/>
    <w:rsid w:val="00894F2F"/>
    <w:rsid w:val="008977C8"/>
    <w:rsid w:val="008A4EF9"/>
    <w:rsid w:val="008A75AF"/>
    <w:rsid w:val="008B0B78"/>
    <w:rsid w:val="008B406B"/>
    <w:rsid w:val="008B58A9"/>
    <w:rsid w:val="008C7B60"/>
    <w:rsid w:val="008D2ACB"/>
    <w:rsid w:val="008D52C4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A13D9"/>
    <w:rsid w:val="009B0981"/>
    <w:rsid w:val="009C0603"/>
    <w:rsid w:val="009C518F"/>
    <w:rsid w:val="009D2011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90091"/>
    <w:rsid w:val="00AA1FF5"/>
    <w:rsid w:val="00AB63F0"/>
    <w:rsid w:val="00AE4585"/>
    <w:rsid w:val="00AE65F6"/>
    <w:rsid w:val="00AF1105"/>
    <w:rsid w:val="00AF4645"/>
    <w:rsid w:val="00B0095C"/>
    <w:rsid w:val="00B14ED4"/>
    <w:rsid w:val="00B15CE9"/>
    <w:rsid w:val="00B23A4E"/>
    <w:rsid w:val="00B30D05"/>
    <w:rsid w:val="00B30F24"/>
    <w:rsid w:val="00B31978"/>
    <w:rsid w:val="00B37A81"/>
    <w:rsid w:val="00B410BB"/>
    <w:rsid w:val="00B457D2"/>
    <w:rsid w:val="00B55B8C"/>
    <w:rsid w:val="00B6014A"/>
    <w:rsid w:val="00B60B8A"/>
    <w:rsid w:val="00B61913"/>
    <w:rsid w:val="00B67602"/>
    <w:rsid w:val="00B71F33"/>
    <w:rsid w:val="00B734A6"/>
    <w:rsid w:val="00B74B08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C47C0"/>
    <w:rsid w:val="00BD2F80"/>
    <w:rsid w:val="00BD3ACB"/>
    <w:rsid w:val="00BD42CE"/>
    <w:rsid w:val="00BE453D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64FC"/>
    <w:rsid w:val="00C30E88"/>
    <w:rsid w:val="00C3405E"/>
    <w:rsid w:val="00C37788"/>
    <w:rsid w:val="00C4725A"/>
    <w:rsid w:val="00C5009C"/>
    <w:rsid w:val="00C520EB"/>
    <w:rsid w:val="00C56642"/>
    <w:rsid w:val="00C638CC"/>
    <w:rsid w:val="00C70498"/>
    <w:rsid w:val="00C7215C"/>
    <w:rsid w:val="00C739E3"/>
    <w:rsid w:val="00C81A60"/>
    <w:rsid w:val="00C84E17"/>
    <w:rsid w:val="00C87092"/>
    <w:rsid w:val="00C87AEF"/>
    <w:rsid w:val="00C91E3A"/>
    <w:rsid w:val="00CA3EBA"/>
    <w:rsid w:val="00CA4A1D"/>
    <w:rsid w:val="00CA6F22"/>
    <w:rsid w:val="00CB19F1"/>
    <w:rsid w:val="00CB49B3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696E"/>
    <w:rsid w:val="00D151FB"/>
    <w:rsid w:val="00D15517"/>
    <w:rsid w:val="00D17F2A"/>
    <w:rsid w:val="00D24E47"/>
    <w:rsid w:val="00D256A9"/>
    <w:rsid w:val="00D303AD"/>
    <w:rsid w:val="00D33646"/>
    <w:rsid w:val="00D3780A"/>
    <w:rsid w:val="00D40544"/>
    <w:rsid w:val="00D47DB2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4293"/>
    <w:rsid w:val="00D748AE"/>
    <w:rsid w:val="00D770D6"/>
    <w:rsid w:val="00D805E5"/>
    <w:rsid w:val="00D8473F"/>
    <w:rsid w:val="00D91EA4"/>
    <w:rsid w:val="00DA03E7"/>
    <w:rsid w:val="00DA2837"/>
    <w:rsid w:val="00DA363D"/>
    <w:rsid w:val="00DA3DB1"/>
    <w:rsid w:val="00DA64C4"/>
    <w:rsid w:val="00DA6805"/>
    <w:rsid w:val="00DA7554"/>
    <w:rsid w:val="00DB4C8E"/>
    <w:rsid w:val="00DC07D4"/>
    <w:rsid w:val="00DC19E2"/>
    <w:rsid w:val="00DC7EA3"/>
    <w:rsid w:val="00DD179C"/>
    <w:rsid w:val="00DE6717"/>
    <w:rsid w:val="00DF3CA4"/>
    <w:rsid w:val="00E00A0A"/>
    <w:rsid w:val="00E13CC7"/>
    <w:rsid w:val="00E1474F"/>
    <w:rsid w:val="00E36710"/>
    <w:rsid w:val="00E376C8"/>
    <w:rsid w:val="00E44544"/>
    <w:rsid w:val="00E44AC0"/>
    <w:rsid w:val="00E45B28"/>
    <w:rsid w:val="00E47DCA"/>
    <w:rsid w:val="00E53263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8D0"/>
    <w:rsid w:val="00EF49EA"/>
    <w:rsid w:val="00EF6B20"/>
    <w:rsid w:val="00EF7033"/>
    <w:rsid w:val="00F0285C"/>
    <w:rsid w:val="00F1284D"/>
    <w:rsid w:val="00F1654D"/>
    <w:rsid w:val="00F17764"/>
    <w:rsid w:val="00F200A3"/>
    <w:rsid w:val="00F22C3E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3043"/>
    <w:rsid w:val="00FB6DD5"/>
    <w:rsid w:val="00FB7A6F"/>
    <w:rsid w:val="00FC38C2"/>
    <w:rsid w:val="00FC5357"/>
    <w:rsid w:val="00FC5B0A"/>
    <w:rsid w:val="00FD39B1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unhideWhenUsed="0"/>
    <w:lsdException w:name="toc 2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Body Text 2" w:uiPriority="0"/>
    <w:lsdException w:name="Body Text Indent 2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F7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link w:val="60"/>
    <w:uiPriority w:val="99"/>
    <w:qFormat/>
    <w:rsid w:val="00DF3CA4"/>
    <w:pPr>
      <w:widowControl/>
      <w:spacing w:before="100" w:beforeAutospacing="1" w:after="100" w:afterAutospacing="1"/>
      <w:outlineLvl w:val="5"/>
    </w:pPr>
    <w:rPr>
      <w:rFonts w:ascii="Times New Roman" w:hAnsi="Times New Roman" w:cs="Times New Roman"/>
      <w:b/>
      <w:bCs/>
      <w:color w:val="auto"/>
      <w:sz w:val="15"/>
      <w:szCs w:val="15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F3CA4"/>
    <w:pPr>
      <w:widowControl/>
      <w:tabs>
        <w:tab w:val="num" w:pos="1296"/>
      </w:tabs>
      <w:suppressAutoHyphens/>
      <w:spacing w:before="240" w:after="60"/>
      <w:ind w:left="1296" w:hanging="1296"/>
      <w:outlineLvl w:val="6"/>
    </w:pPr>
    <w:rPr>
      <w:rFonts w:ascii="Calibri" w:hAnsi="Calibri" w:cs="Calibri"/>
      <w:color w:val="auto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3CA4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uiPriority w:val="99"/>
    <w:rsid w:val="000C19F7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uiPriority w:val="99"/>
    <w:locked/>
    <w:rsid w:val="000C19F7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0C19F7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0C19F7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0C19F7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1">
    <w:name w:val="Основной текст (6)_"/>
    <w:link w:val="610"/>
    <w:uiPriority w:val="99"/>
    <w:locked/>
    <w:rsid w:val="000C19F7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2">
    <w:name w:val="Основной текст (6)"/>
    <w:basedOn w:val="61"/>
    <w:uiPriority w:val="99"/>
    <w:rsid w:val="000C19F7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0C19F7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uiPriority w:val="99"/>
    <w:rsid w:val="000C19F7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0C19F7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0C19F7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uiPriority w:val="99"/>
    <w:locked/>
    <w:rsid w:val="000C19F7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0C19F7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0C19F7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,Основной текст (4) + Bookman Old Style,8,Основной текст (10) + Не полужирный,Интервал 0 pt86"/>
    <w:uiPriority w:val="99"/>
    <w:rsid w:val="000C19F7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3"/>
    <w:uiPriority w:val="99"/>
    <w:rsid w:val="000C19F7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,Основной текст + Полужирный28,Интервал 0 pt87"/>
    <w:uiPriority w:val="99"/>
    <w:rsid w:val="000C19F7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0C19F7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0C19F7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0C19F7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0C19F7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0C19F7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81,5 pt1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0C19F7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0C19F7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0C19F7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0C19F7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0C19F7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uiPriority w:val="99"/>
    <w:rsid w:val="000C19F7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0C19F7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0C19F7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0C19F7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0">
    <w:name w:val="Основной текст (6)1"/>
    <w:basedOn w:val="a"/>
    <w:link w:val="61"/>
    <w:uiPriority w:val="99"/>
    <w:rsid w:val="000C19F7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0C19F7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0C19F7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uiPriority w:val="99"/>
    <w:rsid w:val="000C19F7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0C19F7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uiPriority w:val="99"/>
    <w:rsid w:val="000C19F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0C19F7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0C19F7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0C19F7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0C19F7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0C19F7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0C19F7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0C19F7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link w:val="36"/>
    <w:autoRedefine/>
    <w:uiPriority w:val="9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39"/>
    <w:rsid w:val="00E4454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99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1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16) + 8 pt,Интервал 0 pt1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_"/>
    <w:link w:val="710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3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1">
    <w:name w:val="Основной текст (8)_"/>
    <w:link w:val="810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7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11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4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3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0">
    <w:name w:val="Основной текст (8)1"/>
    <w:basedOn w:val="a"/>
    <w:link w:val="81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uiPriority w:val="99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9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uiPriority w:val="99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uiPriority w:val="99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uiPriority w:val="99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uiPriority w:val="99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99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99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basedOn w:val="a"/>
    <w:link w:val="affc"/>
    <w:uiPriority w:val="99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link w:val="affb"/>
    <w:uiPriority w:val="99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F3CA4"/>
    <w:rPr>
      <w:rFonts w:ascii="Times New Roman" w:hAnsi="Times New Roman" w:cs="Times New Roman"/>
      <w:b/>
      <w:bCs/>
      <w:sz w:val="15"/>
      <w:szCs w:val="15"/>
    </w:rPr>
  </w:style>
  <w:style w:type="character" w:customStyle="1" w:styleId="70">
    <w:name w:val="Заголовок 7 Знак"/>
    <w:basedOn w:val="a0"/>
    <w:link w:val="7"/>
    <w:uiPriority w:val="99"/>
    <w:semiHidden/>
    <w:rsid w:val="00DF3CA4"/>
    <w:rPr>
      <w:rFonts w:ascii="Calibri" w:hAnsi="Calibri" w:cs="Calibri"/>
      <w:sz w:val="24"/>
      <w:szCs w:val="24"/>
      <w:lang w:eastAsia="ar-SA"/>
    </w:rPr>
  </w:style>
  <w:style w:type="paragraph" w:customStyle="1" w:styleId="811">
    <w:name w:val="Заголовок 81"/>
    <w:basedOn w:val="a"/>
    <w:next w:val="a"/>
    <w:uiPriority w:val="9"/>
    <w:unhideWhenUsed/>
    <w:qFormat/>
    <w:rsid w:val="00DF3CA4"/>
    <w:pPr>
      <w:keepNext/>
      <w:keepLines/>
      <w:widowControl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numbering" w:customStyle="1" w:styleId="2e">
    <w:name w:val="Нет списка2"/>
    <w:next w:val="a2"/>
    <w:uiPriority w:val="99"/>
    <w:semiHidden/>
    <w:unhideWhenUsed/>
    <w:rsid w:val="00DF3CA4"/>
  </w:style>
  <w:style w:type="paragraph" w:customStyle="1" w:styleId="2f">
    <w:name w:val="Знак2"/>
    <w:basedOn w:val="a"/>
    <w:uiPriority w:val="99"/>
    <w:rsid w:val="00DF3CA4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table" w:customStyle="1" w:styleId="2f0">
    <w:name w:val="Сетка таблицы2"/>
    <w:basedOn w:val="a1"/>
    <w:next w:val="af"/>
    <w:rsid w:val="00DF3CA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Grid 1"/>
    <w:basedOn w:val="a1"/>
    <w:rsid w:val="00DF3CA4"/>
    <w:rPr>
      <w:rFonts w:ascii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e">
    <w:name w:val="Strong"/>
    <w:basedOn w:val="a0"/>
    <w:uiPriority w:val="22"/>
    <w:qFormat/>
    <w:rsid w:val="00DF3CA4"/>
    <w:rPr>
      <w:b/>
      <w:bCs/>
    </w:rPr>
  </w:style>
  <w:style w:type="paragraph" w:customStyle="1" w:styleId="rteleft">
    <w:name w:val="rteleft"/>
    <w:basedOn w:val="a"/>
    <w:rsid w:val="00DF3CA4"/>
    <w:pPr>
      <w:widowControl/>
      <w:spacing w:before="96" w:after="192"/>
    </w:pPr>
    <w:rPr>
      <w:rFonts w:ascii="Times New Roman" w:hAnsi="Times New Roman" w:cs="Times New Roman"/>
      <w:color w:val="auto"/>
    </w:rPr>
  </w:style>
  <w:style w:type="paragraph" w:styleId="afff">
    <w:name w:val="endnote text"/>
    <w:basedOn w:val="a"/>
    <w:link w:val="afff0"/>
    <w:uiPriority w:val="99"/>
    <w:semiHidden/>
    <w:unhideWhenUsed/>
    <w:rsid w:val="00DF3CA4"/>
    <w:pPr>
      <w:widowControl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semiHidden/>
    <w:rsid w:val="00DF3CA4"/>
    <w:rPr>
      <w:rFonts w:ascii="Times New Roman" w:hAnsi="Times New Roman" w:cs="Times New Roman"/>
    </w:rPr>
  </w:style>
  <w:style w:type="character" w:styleId="afff1">
    <w:name w:val="endnote reference"/>
    <w:basedOn w:val="a0"/>
    <w:uiPriority w:val="99"/>
    <w:semiHidden/>
    <w:unhideWhenUsed/>
    <w:rsid w:val="00DF3CA4"/>
    <w:rPr>
      <w:vertAlign w:val="superscript"/>
    </w:rPr>
  </w:style>
  <w:style w:type="character" w:styleId="afff2">
    <w:name w:val="Emphasis"/>
    <w:basedOn w:val="a0"/>
    <w:uiPriority w:val="20"/>
    <w:qFormat/>
    <w:rsid w:val="00DF3CA4"/>
    <w:rPr>
      <w:i/>
      <w:iCs/>
    </w:rPr>
  </w:style>
  <w:style w:type="character" w:customStyle="1" w:styleId="ts201">
    <w:name w:val="ts201"/>
    <w:basedOn w:val="a0"/>
    <w:rsid w:val="00DF3CA4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F3CA4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F3CA4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F3CA4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F3CA4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F3CA4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F3CA4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F3CA4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F3CA4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DF3CA4"/>
    <w:rPr>
      <w:rFonts w:ascii="Cambria" w:eastAsia="Times New Roman" w:hAnsi="Cambria" w:cs="Times New Roman"/>
      <w:color w:val="404040"/>
    </w:rPr>
  </w:style>
  <w:style w:type="paragraph" w:customStyle="1" w:styleId="214">
    <w:name w:val="Список 21"/>
    <w:basedOn w:val="a"/>
    <w:uiPriority w:val="99"/>
    <w:rsid w:val="00DF3CA4"/>
    <w:pPr>
      <w:widowControl/>
      <w:ind w:left="566" w:hanging="283"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paragraph" w:customStyle="1" w:styleId="1f0">
    <w:name w:val="Обычный отступ1"/>
    <w:basedOn w:val="a"/>
    <w:rsid w:val="00DF3CA4"/>
    <w:pPr>
      <w:widowControl/>
      <w:ind w:left="720"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paragraph" w:customStyle="1" w:styleId="312">
    <w:name w:val="Основной текст с отступом 31"/>
    <w:basedOn w:val="a"/>
    <w:rsid w:val="00DF3CA4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  <w:lang w:eastAsia="ar-SA"/>
    </w:rPr>
  </w:style>
  <w:style w:type="paragraph" w:customStyle="1" w:styleId="FR3">
    <w:name w:val="FR3"/>
    <w:uiPriority w:val="99"/>
    <w:rsid w:val="00DF3CA4"/>
    <w:pPr>
      <w:suppressAutoHyphens/>
      <w:spacing w:before="200"/>
      <w:jc w:val="center"/>
    </w:pPr>
    <w:rPr>
      <w:rFonts w:ascii="Arial" w:hAnsi="Arial" w:cs="Times New Roman"/>
      <w:b/>
      <w:sz w:val="24"/>
    </w:rPr>
  </w:style>
  <w:style w:type="paragraph" w:customStyle="1" w:styleId="FR1">
    <w:name w:val="FR1"/>
    <w:uiPriority w:val="99"/>
    <w:rsid w:val="00DF3CA4"/>
    <w:pPr>
      <w:suppressAutoHyphens/>
      <w:ind w:left="360" w:right="400"/>
      <w:jc w:val="center"/>
    </w:pPr>
    <w:rPr>
      <w:rFonts w:ascii="Arial Narrow" w:hAnsi="Arial Narrow" w:cs="Times New Roman"/>
      <w:sz w:val="32"/>
    </w:rPr>
  </w:style>
  <w:style w:type="character" w:styleId="HTML0">
    <w:name w:val="HTML Code"/>
    <w:basedOn w:val="a0"/>
    <w:uiPriority w:val="99"/>
    <w:semiHidden/>
    <w:unhideWhenUsed/>
    <w:rsid w:val="00DF3CA4"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Definition"/>
    <w:basedOn w:val="a0"/>
    <w:uiPriority w:val="99"/>
    <w:semiHidden/>
    <w:unhideWhenUsed/>
    <w:rsid w:val="00DF3CA4"/>
    <w:rPr>
      <w:i/>
      <w:iCs/>
    </w:rPr>
  </w:style>
  <w:style w:type="character" w:styleId="HTML2">
    <w:name w:val="HTML Keyboard"/>
    <w:basedOn w:val="a0"/>
    <w:uiPriority w:val="99"/>
    <w:semiHidden/>
    <w:unhideWhenUsed/>
    <w:rsid w:val="00DF3CA4"/>
    <w:rPr>
      <w:rFonts w:ascii="Courier New" w:eastAsia="Times New Roman" w:hAnsi="Courier New" w:cs="Courier New" w:hint="default"/>
      <w:sz w:val="24"/>
      <w:szCs w:val="24"/>
    </w:rPr>
  </w:style>
  <w:style w:type="paragraph" w:styleId="HTML3">
    <w:name w:val="HTML Preformatted"/>
    <w:basedOn w:val="a"/>
    <w:link w:val="HTML4"/>
    <w:uiPriority w:val="99"/>
    <w:semiHidden/>
    <w:unhideWhenUsed/>
    <w:rsid w:val="00DF3CA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color w:val="auto"/>
    </w:rPr>
  </w:style>
  <w:style w:type="character" w:customStyle="1" w:styleId="HTML4">
    <w:name w:val="Стандартный HTML Знак"/>
    <w:basedOn w:val="a0"/>
    <w:link w:val="HTML3"/>
    <w:uiPriority w:val="99"/>
    <w:semiHidden/>
    <w:rsid w:val="00DF3CA4"/>
    <w:rPr>
      <w:sz w:val="24"/>
      <w:szCs w:val="24"/>
    </w:rPr>
  </w:style>
  <w:style w:type="character" w:styleId="HTML5">
    <w:name w:val="HTML Sample"/>
    <w:basedOn w:val="a0"/>
    <w:uiPriority w:val="99"/>
    <w:semiHidden/>
    <w:unhideWhenUsed/>
    <w:rsid w:val="00DF3CA4"/>
    <w:rPr>
      <w:rFonts w:ascii="Courier New" w:eastAsia="Times New Roman" w:hAnsi="Courier New" w:cs="Courier New" w:hint="default"/>
      <w:sz w:val="24"/>
      <w:szCs w:val="24"/>
    </w:rPr>
  </w:style>
  <w:style w:type="paragraph" w:customStyle="1" w:styleId="note">
    <w:name w:val="not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box">
    <w:name w:val="redactor-box"/>
    <w:basedOn w:val="a"/>
    <w:rsid w:val="00DF3CA4"/>
    <w:pPr>
      <w:widowControl/>
      <w:shd w:val="clear" w:color="auto" w:fill="FFFFFF"/>
      <w:spacing w:before="100" w:beforeAutospacing="1" w:after="360"/>
    </w:pPr>
    <w:rPr>
      <w:rFonts w:ascii="Times New Roman" w:hAnsi="Times New Roman" w:cs="Times New Roman"/>
      <w:color w:val="auto"/>
    </w:rPr>
  </w:style>
  <w:style w:type="paragraph" w:customStyle="1" w:styleId="redactor-editor">
    <w:name w:val="redactor-editor"/>
    <w:basedOn w:val="a"/>
    <w:rsid w:val="00DF3CA4"/>
    <w:pPr>
      <w:widowControl/>
      <w:pBdr>
        <w:top w:val="single" w:sz="6" w:space="15" w:color="EEEEEE"/>
        <w:left w:val="single" w:sz="6" w:space="15" w:color="EEEEEE"/>
        <w:bottom w:val="single" w:sz="6" w:space="15" w:color="EEEEEE"/>
        <w:right w:val="single" w:sz="6" w:space="15" w:color="EEEEEE"/>
      </w:pBdr>
      <w:shd w:val="clear" w:color="auto" w:fill="FFFFFF"/>
      <w:spacing w:line="384" w:lineRule="atLeast"/>
    </w:pPr>
    <w:rPr>
      <w:rFonts w:ascii="Arial" w:hAnsi="Arial" w:cs="Arial"/>
      <w:color w:val="auto"/>
      <w:sz w:val="21"/>
      <w:szCs w:val="21"/>
    </w:rPr>
  </w:style>
  <w:style w:type="paragraph" w:customStyle="1" w:styleId="redactor-resize">
    <w:name w:val="redactor-resize"/>
    <w:basedOn w:val="a"/>
    <w:rsid w:val="00DF3CA4"/>
    <w:pPr>
      <w:widowControl/>
      <w:pBdr>
        <w:left w:val="single" w:sz="6" w:space="0" w:color="E3E3E3"/>
        <w:bottom w:val="single" w:sz="6" w:space="2" w:color="E3E3E3"/>
        <w:right w:val="single" w:sz="6" w:space="0" w:color="E3E3E3"/>
      </w:pBdr>
      <w:shd w:val="clear" w:color="auto" w:fill="F4F4F4"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toolbar">
    <w:name w:val="redactor-toolbar"/>
    <w:basedOn w:val="a"/>
    <w:rsid w:val="00DF3CA4"/>
    <w:pPr>
      <w:widowControl/>
      <w:shd w:val="clear" w:color="auto" w:fill="FFFFFF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-icon">
    <w:name w:val="re-icon"/>
    <w:basedOn w:val="a"/>
    <w:rsid w:val="00DF3CA4"/>
    <w:pPr>
      <w:widowControl/>
      <w:spacing w:before="100" w:beforeAutospacing="1" w:after="100" w:afterAutospacing="1"/>
    </w:pPr>
    <w:rPr>
      <w:rFonts w:ascii="RedactorFont" w:hAnsi="RedactorFont" w:cs="Times New Roman"/>
      <w:color w:val="auto"/>
    </w:rPr>
  </w:style>
  <w:style w:type="paragraph" w:customStyle="1" w:styleId="redactor-toolbar-tooltip">
    <w:name w:val="redactor-toolbar-tooltip"/>
    <w:basedOn w:val="a"/>
    <w:rsid w:val="00DF3CA4"/>
    <w:pPr>
      <w:widowControl/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color w:val="FFFFFF"/>
      <w:sz w:val="18"/>
      <w:szCs w:val="18"/>
    </w:rPr>
  </w:style>
  <w:style w:type="paragraph" w:customStyle="1" w:styleId="redactor-dropdown">
    <w:name w:val="redactor-dropdown"/>
    <w:basedOn w:val="a"/>
    <w:rsid w:val="00DF3CA4"/>
    <w:pPr>
      <w:widowControl/>
      <w:shd w:val="clear" w:color="auto" w:fill="FFFFFF"/>
      <w:spacing w:before="100" w:beforeAutospacing="1" w:after="100" w:afterAutospacing="1" w:line="384" w:lineRule="atLeast"/>
    </w:pPr>
    <w:rPr>
      <w:rFonts w:ascii="Arial" w:hAnsi="Arial" w:cs="Arial"/>
      <w:color w:val="auto"/>
      <w:sz w:val="21"/>
      <w:szCs w:val="21"/>
    </w:rPr>
  </w:style>
  <w:style w:type="paragraph" w:customStyle="1" w:styleId="redactor-link-tooltip">
    <w:name w:val="redactor-link-tooltip"/>
    <w:basedOn w:val="a"/>
    <w:rsid w:val="00DF3CA4"/>
    <w:pPr>
      <w:widowControl/>
      <w:shd w:val="clear" w:color="auto" w:fill="000000"/>
      <w:spacing w:before="100" w:beforeAutospacing="1" w:after="100" w:afterAutospacing="1"/>
    </w:pPr>
    <w:rPr>
      <w:rFonts w:ascii="Arial" w:hAnsi="Arial" w:cs="Arial"/>
      <w:color w:val="555555"/>
      <w:sz w:val="18"/>
      <w:szCs w:val="18"/>
    </w:rPr>
  </w:style>
  <w:style w:type="paragraph" w:customStyle="1" w:styleId="aa-comment-load">
    <w:name w:val="aa-comment-loa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ontainer">
    <w:name w:val="contain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lider-p">
    <w:name w:val="a-slider-p"/>
    <w:basedOn w:val="a"/>
    <w:rsid w:val="00DF3CA4"/>
    <w:pPr>
      <w:widowControl/>
      <w:pBdr>
        <w:top w:val="single" w:sz="6" w:space="8" w:color="C1C4C7"/>
        <w:left w:val="single" w:sz="6" w:space="8" w:color="C1C4C7"/>
        <w:bottom w:val="single" w:sz="6" w:space="8" w:color="C1C4C7"/>
        <w:right w:val="single" w:sz="6" w:space="8" w:color="C1C4C7"/>
      </w:pBdr>
      <w:shd w:val="clear" w:color="auto" w:fill="FFFFFF"/>
      <w:spacing w:before="75" w:after="75"/>
    </w:pPr>
    <w:rPr>
      <w:rFonts w:ascii="Times New Roman" w:hAnsi="Times New Roman" w:cs="Times New Roman"/>
      <w:color w:val="auto"/>
    </w:rPr>
  </w:style>
  <w:style w:type="paragraph" w:customStyle="1" w:styleId="a-slider">
    <w:name w:val="a-slider"/>
    <w:basedOn w:val="a"/>
    <w:rsid w:val="00DF3CA4"/>
    <w:pPr>
      <w:widowControl/>
      <w:pBdr>
        <w:top w:val="single" w:sz="6" w:space="0" w:color="C1C4C7"/>
        <w:left w:val="single" w:sz="6" w:space="0" w:color="C1C4C7"/>
        <w:bottom w:val="single" w:sz="6" w:space="0" w:color="C1C4C7"/>
        <w:right w:val="single" w:sz="6" w:space="0" w:color="C1C4C7"/>
      </w:pBdr>
      <w:shd w:val="clear" w:color="auto" w:fill="DFDFDF"/>
      <w:spacing w:before="75" w:after="75"/>
    </w:pPr>
    <w:rPr>
      <w:rFonts w:ascii="Times New Roman" w:hAnsi="Times New Roman" w:cs="Times New Roman"/>
      <w:color w:val="auto"/>
    </w:rPr>
  </w:style>
  <w:style w:type="paragraph" w:customStyle="1" w:styleId="a-sol">
    <w:name w:val="a-sol"/>
    <w:basedOn w:val="a"/>
    <w:rsid w:val="00DF3CA4"/>
    <w:pPr>
      <w:widowControl/>
      <w:shd w:val="clear" w:color="auto" w:fill="3A87AD"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romo-content">
    <w:name w:val="promo-conten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h3">
    <w:name w:val="a-h3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a-arial">
    <w:name w:val="a-arial"/>
    <w:basedOn w:val="a"/>
    <w:rsid w:val="00DF3CA4"/>
    <w:pPr>
      <w:widowControl/>
      <w:spacing w:before="150" w:line="630" w:lineRule="atLeast"/>
    </w:pPr>
    <w:rPr>
      <w:rFonts w:ascii="Arial" w:hAnsi="Arial" w:cs="Arial"/>
      <w:color w:val="auto"/>
      <w:sz w:val="53"/>
      <w:szCs w:val="53"/>
    </w:rPr>
  </w:style>
  <w:style w:type="paragraph" w:customStyle="1" w:styleId="a-centr-recl">
    <w:name w:val="a-centr-recl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bs-example">
    <w:name w:val="bs-example"/>
    <w:basedOn w:val="a"/>
    <w:rsid w:val="00DF3CA4"/>
    <w:pPr>
      <w:widowControl/>
      <w:pBdr>
        <w:top w:val="single" w:sz="18" w:space="0" w:color="C1C4C7"/>
        <w:left w:val="single" w:sz="6" w:space="0" w:color="C1C4C7"/>
        <w:bottom w:val="single" w:sz="6" w:space="0" w:color="C1C4C7"/>
        <w:right w:val="single" w:sz="6" w:space="0" w:color="C1C4C7"/>
      </w:pBdr>
      <w:shd w:val="clear" w:color="auto" w:fill="FFFFFF"/>
      <w:spacing w:before="90"/>
      <w:ind w:right="90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bz-example">
    <w:name w:val="bz-example"/>
    <w:basedOn w:val="a"/>
    <w:rsid w:val="00DF3CA4"/>
    <w:pPr>
      <w:widowControl/>
      <w:pBdr>
        <w:top w:val="dashed" w:sz="18" w:space="8" w:color="D1D1D1"/>
        <w:left w:val="dashed" w:sz="18" w:space="23" w:color="D1D1D1"/>
        <w:bottom w:val="dashed" w:sz="18" w:space="8" w:color="D1D1D1"/>
        <w:right w:val="dashed" w:sz="18" w:space="23" w:color="D1D1D1"/>
      </w:pBdr>
      <w:spacing w:before="165" w:after="165"/>
    </w:pPr>
    <w:rPr>
      <w:rFonts w:ascii="Times New Roman" w:hAnsi="Times New Roman" w:cs="Times New Roman"/>
      <w:color w:val="auto"/>
    </w:rPr>
  </w:style>
  <w:style w:type="paragraph" w:customStyle="1" w:styleId="a-donload">
    <w:name w:val="a-donload"/>
    <w:basedOn w:val="a"/>
    <w:rsid w:val="00DF3CA4"/>
    <w:pPr>
      <w:widowControl/>
      <w:ind w:right="300"/>
    </w:pPr>
    <w:rPr>
      <w:rFonts w:ascii="Times New Roman" w:hAnsi="Times New Roman" w:cs="Times New Roman"/>
      <w:b/>
      <w:bCs/>
      <w:color w:val="4E5E6A"/>
    </w:rPr>
  </w:style>
  <w:style w:type="paragraph" w:customStyle="1" w:styleId="a-for-donload">
    <w:name w:val="a-for-donload"/>
    <w:basedOn w:val="a"/>
    <w:rsid w:val="00DF3CA4"/>
    <w:pPr>
      <w:widowControl/>
      <w:spacing w:before="150" w:after="150"/>
    </w:pPr>
    <w:rPr>
      <w:rFonts w:ascii="Times New Roman" w:hAnsi="Times New Roman" w:cs="Times New Roman"/>
      <w:color w:val="auto"/>
    </w:rPr>
  </w:style>
  <w:style w:type="paragraph" w:customStyle="1" w:styleId="bat">
    <w:name w:val="bat"/>
    <w:basedOn w:val="a"/>
    <w:rsid w:val="00DF3CA4"/>
    <w:pPr>
      <w:widowControl/>
      <w:pBdr>
        <w:bottom w:val="single" w:sz="6" w:space="4" w:color="FFFFFF"/>
      </w:pBdr>
      <w:spacing w:before="100" w:beforeAutospacing="1" w:after="100" w:afterAutospacing="1"/>
    </w:pPr>
    <w:rPr>
      <w:rFonts w:ascii="Times New Roman" w:hAnsi="Times New Roman" w:cs="Times New Roman"/>
      <w:color w:val="A9A9A9"/>
      <w:sz w:val="18"/>
      <w:szCs w:val="18"/>
    </w:rPr>
  </w:style>
  <w:style w:type="paragraph" w:customStyle="1" w:styleId="a-namb">
    <w:name w:val="a-namb"/>
    <w:basedOn w:val="a"/>
    <w:rsid w:val="00DF3CA4"/>
    <w:pPr>
      <w:widowControl/>
      <w:spacing w:before="100" w:beforeAutospacing="1" w:after="150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txt">
    <w:name w:val="a-tx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f-top">
    <w:name w:val="a-f-top"/>
    <w:basedOn w:val="a"/>
    <w:rsid w:val="00DF3CA4"/>
    <w:pPr>
      <w:widowControl/>
      <w:pBdr>
        <w:top w:val="single" w:sz="6" w:space="0" w:color="DDDCD7"/>
        <w:bottom w:val="single" w:sz="6" w:space="0" w:color="FFFFFF"/>
      </w:pBdr>
      <w:spacing w:before="750" w:after="100" w:afterAutospacing="1"/>
    </w:pPr>
    <w:rPr>
      <w:rFonts w:ascii="Times New Roman" w:hAnsi="Times New Roman" w:cs="Times New Roman"/>
      <w:color w:val="auto"/>
    </w:rPr>
  </w:style>
  <w:style w:type="paragraph" w:customStyle="1" w:styleId="a-red">
    <w:name w:val="a-re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FF0000"/>
    </w:rPr>
  </w:style>
  <w:style w:type="paragraph" w:customStyle="1" w:styleId="preview">
    <w:name w:val="preview"/>
    <w:basedOn w:val="a"/>
    <w:rsid w:val="00DF3CA4"/>
    <w:pPr>
      <w:widowControl/>
      <w:shd w:val="clear" w:color="auto" w:fill="FFFFFF"/>
      <w:spacing w:before="100" w:beforeAutospacing="1" w:after="150"/>
    </w:pPr>
    <w:rPr>
      <w:rFonts w:ascii="Times New Roman" w:hAnsi="Times New Roman" w:cs="Times New Roman"/>
      <w:color w:val="auto"/>
    </w:rPr>
  </w:style>
  <w:style w:type="paragraph" w:customStyle="1" w:styleId="a-pad">
    <w:name w:val="a-pa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og">
    <w:name w:val="a-dog"/>
    <w:basedOn w:val="a"/>
    <w:rsid w:val="00DF3CA4"/>
    <w:pPr>
      <w:widowControl/>
      <w:shd w:val="clear" w:color="auto" w:fill="FFFFFF"/>
      <w:spacing w:before="100" w:beforeAutospacing="1" w:after="300"/>
    </w:pPr>
    <w:rPr>
      <w:rFonts w:ascii="Times New Roman" w:hAnsi="Times New Roman" w:cs="Times New Roman"/>
      <w:color w:val="auto"/>
    </w:rPr>
  </w:style>
  <w:style w:type="paragraph" w:customStyle="1" w:styleId="a-h1">
    <w:name w:val="a-h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b/>
      <w:bCs/>
      <w:color w:val="auto"/>
    </w:rPr>
  </w:style>
  <w:style w:type="paragraph" w:customStyle="1" w:styleId="a-yet">
    <w:name w:val="a-yet"/>
    <w:basedOn w:val="a"/>
    <w:rsid w:val="00DF3CA4"/>
    <w:pPr>
      <w:widowControl/>
      <w:pBdr>
        <w:top w:val="single" w:sz="6" w:space="8" w:color="D1D1D1"/>
        <w:left w:val="single" w:sz="6" w:space="8" w:color="D1D1D1"/>
        <w:bottom w:val="single" w:sz="6" w:space="8" w:color="D1D1D1"/>
        <w:right w:val="single" w:sz="6" w:space="8" w:color="D1D1D1"/>
      </w:pBdr>
      <w:shd w:val="clear" w:color="auto" w:fill="FFFFFF"/>
      <w:spacing w:before="75" w:after="75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redactor-box-fullscreen">
    <w:name w:val="redactor-box-fullscree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blockquote">
    <w:name w:val="redactor-formatting-blockquot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pre">
    <w:name w:val="redactor-formatting-pr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1">
    <w:name w:val="redactor-formatting-h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2">
    <w:name w:val="redactor-formatting-h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3">
    <w:name w:val="redactor-formatting-h3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4">
    <w:name w:val="redactor-formatting-h4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5">
    <w:name w:val="redactor-formatting-h5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r">
    <w:name w:val="a-p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top-slid">
    <w:name w:val="a-top-sli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lider-1">
    <w:name w:val="a-slider-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romo-k">
    <w:name w:val="a-promo-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romo-subject">
    <w:name w:val="promo-subjec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ro">
    <w:name w:val="a-pr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top-container">
    <w:name w:val="a-top-contain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bbon-heading">
    <w:name w:val="a-ribbon-heading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bbon-title">
    <w:name w:val="a-ribbon-titl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mail">
    <w:name w:val="a-mai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bbon-holder">
    <w:name w:val="a-ribbon-hold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enterise">
    <w:name w:val="centeris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uttom">
    <w:name w:val="a-butto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pan">
    <w:name w:val="a-spa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uttom-none">
    <w:name w:val="a-buttom-non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uttom-loading">
    <w:name w:val="a-buttom-loading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isk">
    <w:name w:val="a-dis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kursy">
    <w:name w:val="a-kurs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ents">
    <w:name w:val="a-comment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rhiv">
    <w:name w:val="a-arhiv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rogress">
    <w:name w:val="progres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lert-info">
    <w:name w:val="a-alert-inf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lert-block">
    <w:name w:val="a-alert-bloc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margin-top">
    <w:name w:val="a-margin-to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-donl">
    <w:name w:val="a-a-don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zag1">
    <w:name w:val="zag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zag2">
    <w:name w:val="zag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zag3">
    <w:name w:val="zag3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enu4">
    <w:name w:val="menu4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enu3">
    <w:name w:val="menu3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enu2">
    <w:name w:val="menu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errorsummary">
    <w:name w:val="errorsummar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errormessage">
    <w:name w:val="errormessag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tton">
    <w:name w:val="a-botto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ort">
    <w:name w:val="a-sor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ager">
    <w:name w:val="pag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">
    <w:name w:val="a-otse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ban">
    <w:name w:val="a-otsek-ba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red">
    <w:name w:val="a-otsek-re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resk">
    <w:name w:val="a-otsek-res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adm">
    <w:name w:val="a-otsek-ad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slide">
    <w:name w:val="slid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ointly">
    <w:name w:val="a-pointl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eftpoint">
    <w:name w:val="a-leftpoin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ghtpoint">
    <w:name w:val="a-rightpoin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ogo">
    <w:name w:val="a-log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ult">
    <w:name w:val="a-pul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ast-backward">
    <w:name w:val="a-fast-back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ast-forward">
    <w:name w:val="a-fast-for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ackward">
    <w:name w:val="a-back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orward">
    <w:name w:val="a-for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ackward-l">
    <w:name w:val="a-backward-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orward-aktiv">
    <w:name w:val="a-forward-aktiv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ac-top">
    <w:name w:val="a-bac-to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or-boot">
    <w:name w:val="a-for-boo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age">
    <w:name w:val="a-pag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navbar-brand">
    <w:name w:val="navbar-bran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navbar-brandimg">
    <w:name w:val="navbar-brand&gt;img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home-search">
    <w:name w:val="home-search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rder-top">
    <w:name w:val="a-border-to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-red">
    <w:name w:val="a-reply-re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-purple">
    <w:name w:val="a-reply-purpl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vnm">
    <w:name w:val="a-vn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">
    <w:name w:val="a-com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-a">
    <w:name w:val="a-comm-a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-admin">
    <w:name w:val="a-comm-admi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">
    <w:name w:val="a-repl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-grin">
    <w:name w:val="a-reply-gri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igp">
    <w:name w:val="a-big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nus">
    <w:name w:val="a-nu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bar">
    <w:name w:val="ba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aketa">
    <w:name w:val="a-raketa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ore">
    <w:name w:val="mor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1">
    <w:name w:val="m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inp-n">
    <w:name w:val="a-inp-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lr">
    <w:name w:val="a-cl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ves">
    <w:name w:val="a-ve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ko">
    <w:name w:val="a-ok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-l-v">
    <w:name w:val="a-d-l-v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-r">
    <w:name w:val="a-p-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ages">
    <w:name w:val="a-page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alee">
    <w:name w:val="a-dale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1">
    <w:name w:val="a-comm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2">
    <w:name w:val="a-comm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x-r">
    <w:name w:val="a-box-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x-l">
    <w:name w:val="a-box-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ght">
    <w:name w:val="a-righ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d">
    <w:name w:val="a-co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lue">
    <w:name w:val="a-blu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green">
    <w:name w:val="a-gree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gules">
    <w:name w:val="a-gule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gray">
    <w:name w:val="a-gra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error">
    <w:name w:val="erro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new">
    <w:name w:val="new"/>
    <w:basedOn w:val="a0"/>
    <w:rsid w:val="00DF3CA4"/>
  </w:style>
  <w:style w:type="character" w:customStyle="1" w:styleId="empty">
    <w:name w:val="empty"/>
    <w:basedOn w:val="a0"/>
    <w:rsid w:val="00DF3CA4"/>
  </w:style>
  <w:style w:type="character" w:customStyle="1" w:styleId="required">
    <w:name w:val="required"/>
    <w:basedOn w:val="a0"/>
    <w:rsid w:val="00DF3CA4"/>
  </w:style>
  <w:style w:type="character" w:customStyle="1" w:styleId="nomer">
    <w:name w:val="nomer"/>
    <w:basedOn w:val="a0"/>
    <w:rsid w:val="00DF3CA4"/>
  </w:style>
  <w:style w:type="character" w:customStyle="1" w:styleId="a-h1-top">
    <w:name w:val="a-h1-top"/>
    <w:basedOn w:val="a0"/>
    <w:rsid w:val="00DF3CA4"/>
  </w:style>
  <w:style w:type="character" w:customStyle="1" w:styleId="a-k">
    <w:name w:val="a-k"/>
    <w:basedOn w:val="a0"/>
    <w:rsid w:val="00DF3CA4"/>
  </w:style>
  <w:style w:type="paragraph" w:customStyle="1" w:styleId="redactor-box-fullscreen1">
    <w:name w:val="redactor-box-fullscreen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blockquote1">
    <w:name w:val="redactor-formatting-blockquote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i/>
      <w:iCs/>
      <w:color w:val="auto"/>
    </w:rPr>
  </w:style>
  <w:style w:type="paragraph" w:customStyle="1" w:styleId="redactor-formatting-pre1">
    <w:name w:val="redactor-formatting-pre1"/>
    <w:basedOn w:val="a"/>
    <w:rsid w:val="00DF3CA4"/>
    <w:pPr>
      <w:widowControl/>
      <w:spacing w:before="100" w:beforeAutospacing="1" w:after="100" w:afterAutospacing="1"/>
    </w:pPr>
    <w:rPr>
      <w:color w:val="auto"/>
    </w:rPr>
  </w:style>
  <w:style w:type="paragraph" w:customStyle="1" w:styleId="redactor-formatting-h11">
    <w:name w:val="redactor-formatting-h11"/>
    <w:basedOn w:val="a"/>
    <w:rsid w:val="00DF3CA4"/>
    <w:pPr>
      <w:widowControl/>
      <w:spacing w:before="100" w:beforeAutospacing="1" w:after="100" w:afterAutospacing="1" w:line="540" w:lineRule="atLeast"/>
    </w:pPr>
    <w:rPr>
      <w:rFonts w:ascii="Times New Roman" w:hAnsi="Times New Roman" w:cs="Times New Roman"/>
      <w:b/>
      <w:bCs/>
      <w:color w:val="auto"/>
      <w:sz w:val="54"/>
      <w:szCs w:val="54"/>
    </w:rPr>
  </w:style>
  <w:style w:type="paragraph" w:customStyle="1" w:styleId="redactor-formatting-h21">
    <w:name w:val="redactor-formatting-h21"/>
    <w:basedOn w:val="a"/>
    <w:rsid w:val="00DF3CA4"/>
    <w:pPr>
      <w:widowControl/>
      <w:spacing w:before="100" w:beforeAutospacing="1" w:after="100" w:afterAutospacing="1" w:line="540" w:lineRule="atLeast"/>
    </w:pPr>
    <w:rPr>
      <w:rFonts w:ascii="Times New Roman" w:hAnsi="Times New Roman" w:cs="Times New Roman"/>
      <w:b/>
      <w:bCs/>
      <w:color w:val="auto"/>
      <w:sz w:val="36"/>
      <w:szCs w:val="36"/>
    </w:rPr>
  </w:style>
  <w:style w:type="paragraph" w:customStyle="1" w:styleId="redactor-formatting-h31">
    <w:name w:val="redactor-formatting-h31"/>
    <w:basedOn w:val="a"/>
    <w:rsid w:val="00DF3CA4"/>
    <w:pPr>
      <w:widowControl/>
      <w:spacing w:before="100" w:beforeAutospacing="1" w:after="100" w:afterAutospacing="1" w:line="450" w:lineRule="atLeast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redactor-formatting-h41">
    <w:name w:val="redactor-formatting-h41"/>
    <w:basedOn w:val="a"/>
    <w:rsid w:val="00DF3CA4"/>
    <w:pPr>
      <w:widowControl/>
      <w:spacing w:before="100" w:beforeAutospacing="1" w:after="100" w:afterAutospacing="1" w:line="39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redactor-formatting-h51">
    <w:name w:val="redactor-formatting-h51"/>
    <w:basedOn w:val="a"/>
    <w:rsid w:val="00DF3CA4"/>
    <w:pPr>
      <w:widowControl/>
      <w:spacing w:before="100" w:beforeAutospacing="1" w:after="100" w:afterAutospacing="1" w:line="345" w:lineRule="atLeast"/>
    </w:pPr>
    <w:rPr>
      <w:rFonts w:ascii="Times New Roman" w:hAnsi="Times New Roman" w:cs="Times New Roman"/>
      <w:b/>
      <w:bCs/>
      <w:color w:val="auto"/>
    </w:rPr>
  </w:style>
  <w:style w:type="paragraph" w:customStyle="1" w:styleId="a-reply-red1">
    <w:name w:val="a-reply-red1"/>
    <w:basedOn w:val="a"/>
    <w:rsid w:val="00DF3CA4"/>
    <w:pPr>
      <w:widowControl/>
      <w:shd w:val="clear" w:color="auto" w:fill="DD3E31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red2">
    <w:name w:val="a-reply-red2"/>
    <w:basedOn w:val="a"/>
    <w:rsid w:val="00DF3CA4"/>
    <w:pPr>
      <w:widowControl/>
      <w:shd w:val="clear" w:color="auto" w:fill="DD3E31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red3">
    <w:name w:val="a-reply-red3"/>
    <w:basedOn w:val="a"/>
    <w:rsid w:val="00DF3CA4"/>
    <w:pPr>
      <w:widowControl/>
      <w:shd w:val="clear" w:color="auto" w:fill="C6382C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red4">
    <w:name w:val="a-reply-red4"/>
    <w:basedOn w:val="a"/>
    <w:rsid w:val="00DF3CA4"/>
    <w:pPr>
      <w:widowControl/>
      <w:shd w:val="clear" w:color="auto" w:fill="C6382C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1">
    <w:name w:val="a-reply-purple1"/>
    <w:basedOn w:val="a"/>
    <w:rsid w:val="00DF3CA4"/>
    <w:pPr>
      <w:widowControl/>
      <w:shd w:val="clear" w:color="auto" w:fill="E289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2">
    <w:name w:val="a-reply-purple2"/>
    <w:basedOn w:val="a"/>
    <w:rsid w:val="00DF3CA4"/>
    <w:pPr>
      <w:widowControl/>
      <w:shd w:val="clear" w:color="auto" w:fill="E289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3">
    <w:name w:val="a-reply-purple3"/>
    <w:basedOn w:val="a"/>
    <w:rsid w:val="00DF3CA4"/>
    <w:pPr>
      <w:widowControl/>
      <w:shd w:val="clear" w:color="auto" w:fill="CB5D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4">
    <w:name w:val="a-reply-purple4"/>
    <w:basedOn w:val="a"/>
    <w:rsid w:val="00DF3CA4"/>
    <w:pPr>
      <w:widowControl/>
      <w:shd w:val="clear" w:color="auto" w:fill="CB5D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vnm1">
    <w:name w:val="a-vnm1"/>
    <w:basedOn w:val="a"/>
    <w:rsid w:val="00DF3CA4"/>
    <w:pPr>
      <w:widowControl/>
      <w:shd w:val="clear" w:color="auto" w:fill="8B8B8B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vnm2">
    <w:name w:val="a-vnm2"/>
    <w:basedOn w:val="a"/>
    <w:rsid w:val="00DF3CA4"/>
    <w:pPr>
      <w:widowControl/>
      <w:shd w:val="clear" w:color="auto" w:fill="8B8B8B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vnm3">
    <w:name w:val="a-vnm3"/>
    <w:basedOn w:val="a"/>
    <w:rsid w:val="00DF3CA4"/>
    <w:pPr>
      <w:widowControl/>
      <w:shd w:val="clear" w:color="auto" w:fill="A3A3A3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vnm4">
    <w:name w:val="a-vnm4"/>
    <w:basedOn w:val="a"/>
    <w:rsid w:val="00DF3CA4"/>
    <w:pPr>
      <w:widowControl/>
      <w:shd w:val="clear" w:color="auto" w:fill="A3A3A3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buttom-none1">
    <w:name w:val="a-buttom-none1"/>
    <w:basedOn w:val="a"/>
    <w:rsid w:val="00DF3CA4"/>
    <w:pPr>
      <w:widowControl/>
      <w:shd w:val="clear" w:color="auto" w:fill="888888"/>
      <w:spacing w:before="150"/>
      <w:jc w:val="center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buttom-none2">
    <w:name w:val="a-buttom-none2"/>
    <w:basedOn w:val="a"/>
    <w:rsid w:val="00DF3CA4"/>
    <w:pPr>
      <w:widowControl/>
      <w:shd w:val="clear" w:color="auto" w:fill="AAAAAA"/>
      <w:spacing w:before="150"/>
      <w:jc w:val="center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buttom-loading1">
    <w:name w:val="a-buttom-loading1"/>
    <w:basedOn w:val="a"/>
    <w:rsid w:val="00DF3CA4"/>
    <w:pPr>
      <w:widowControl/>
      <w:shd w:val="clear" w:color="auto" w:fill="0E6691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18"/>
      <w:szCs w:val="18"/>
    </w:rPr>
  </w:style>
  <w:style w:type="paragraph" w:customStyle="1" w:styleId="a-buttom-loading2">
    <w:name w:val="a-buttom-loading2"/>
    <w:basedOn w:val="a"/>
    <w:rsid w:val="00DF3CA4"/>
    <w:pPr>
      <w:widowControl/>
      <w:shd w:val="clear" w:color="auto" w:fill="0E6691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18"/>
      <w:szCs w:val="18"/>
    </w:rPr>
  </w:style>
  <w:style w:type="paragraph" w:customStyle="1" w:styleId="a-disk1">
    <w:name w:val="a-disk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disk2">
    <w:name w:val="a-disk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kursy1">
    <w:name w:val="a-kursy1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kursy2">
    <w:name w:val="a-kursy2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buttom-none3">
    <w:name w:val="a-buttom-none3"/>
    <w:basedOn w:val="a"/>
    <w:rsid w:val="00DF3CA4"/>
    <w:pPr>
      <w:widowControl/>
      <w:spacing w:before="75" w:after="75" w:line="360" w:lineRule="auto"/>
      <w:jc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uttom-none4">
    <w:name w:val="a-buttom-none4"/>
    <w:basedOn w:val="a"/>
    <w:rsid w:val="00DF3CA4"/>
    <w:pPr>
      <w:widowControl/>
      <w:spacing w:before="75" w:after="75" w:line="360" w:lineRule="auto"/>
      <w:jc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kursy3">
    <w:name w:val="a-kursy3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hd w:val="clear" w:color="auto" w:fill="FFFFFF"/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kursy4">
    <w:name w:val="a-kursy4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hd w:val="clear" w:color="auto" w:fill="FFFFFF"/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comments1">
    <w:name w:val="a-comments1"/>
    <w:basedOn w:val="a"/>
    <w:rsid w:val="00DF3CA4"/>
    <w:pPr>
      <w:widowControl/>
      <w:spacing w:before="375" w:after="3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ents2">
    <w:name w:val="a-comments2"/>
    <w:basedOn w:val="a"/>
    <w:rsid w:val="00DF3CA4"/>
    <w:pPr>
      <w:widowControl/>
      <w:spacing w:before="375" w:after="3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note1">
    <w:name w:val="note1"/>
    <w:basedOn w:val="a"/>
    <w:rsid w:val="00DF3CA4"/>
    <w:pPr>
      <w:widowControl/>
      <w:spacing w:after="100" w:afterAutospacing="1" w:line="120" w:lineRule="auto"/>
    </w:pPr>
    <w:rPr>
      <w:rFonts w:ascii="Times New Roman" w:hAnsi="Times New Roman" w:cs="Times New Roman"/>
      <w:color w:val="3A87AD"/>
      <w:sz w:val="33"/>
      <w:szCs w:val="33"/>
    </w:rPr>
  </w:style>
  <w:style w:type="paragraph" w:customStyle="1" w:styleId="note2">
    <w:name w:val="note2"/>
    <w:basedOn w:val="a"/>
    <w:rsid w:val="00DF3CA4"/>
    <w:pPr>
      <w:widowControl/>
      <w:spacing w:after="100" w:afterAutospacing="1" w:line="120" w:lineRule="auto"/>
    </w:pPr>
    <w:rPr>
      <w:rFonts w:ascii="Times New Roman" w:hAnsi="Times New Roman" w:cs="Times New Roman"/>
      <w:color w:val="3A87AD"/>
      <w:sz w:val="33"/>
      <w:szCs w:val="33"/>
    </w:rPr>
  </w:style>
  <w:style w:type="paragraph" w:customStyle="1" w:styleId="a-comm3">
    <w:name w:val="a-comm3"/>
    <w:basedOn w:val="a"/>
    <w:rsid w:val="00DF3CA4"/>
    <w:pPr>
      <w:widowControl/>
      <w:pBdr>
        <w:top w:val="single" w:sz="6" w:space="0" w:color="DCEDF5"/>
        <w:left w:val="single" w:sz="6" w:space="0" w:color="DCEDF5"/>
        <w:bottom w:val="single" w:sz="6" w:space="0" w:color="DCEDF5"/>
        <w:right w:val="single" w:sz="6" w:space="0" w:color="DCEDF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4">
    <w:name w:val="a-comm4"/>
    <w:basedOn w:val="a"/>
    <w:rsid w:val="00DF3CA4"/>
    <w:pPr>
      <w:widowControl/>
      <w:pBdr>
        <w:top w:val="single" w:sz="6" w:space="0" w:color="DCEDF5"/>
        <w:left w:val="single" w:sz="6" w:space="0" w:color="DCEDF5"/>
        <w:bottom w:val="single" w:sz="6" w:space="0" w:color="DCEDF5"/>
        <w:right w:val="single" w:sz="6" w:space="0" w:color="DCEDF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1">
    <w:name w:val="a-comm11"/>
    <w:basedOn w:val="a"/>
    <w:rsid w:val="00DF3CA4"/>
    <w:pPr>
      <w:widowControl/>
      <w:shd w:val="clear" w:color="auto" w:fill="E4F6F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2">
    <w:name w:val="a-comm12"/>
    <w:basedOn w:val="a"/>
    <w:rsid w:val="00DF3CA4"/>
    <w:pPr>
      <w:widowControl/>
      <w:shd w:val="clear" w:color="auto" w:fill="E4F6F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1">
    <w:name w:val="a-comm2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2">
    <w:name w:val="a-comm2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1">
    <w:name w:val="a-comm-a1"/>
    <w:basedOn w:val="a"/>
    <w:rsid w:val="00DF3CA4"/>
    <w:pPr>
      <w:widowControl/>
      <w:spacing w:after="100" w:afterAutospacing="1" w:line="360" w:lineRule="auto"/>
      <w:ind w:left="99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2">
    <w:name w:val="a-comm-a2"/>
    <w:basedOn w:val="a"/>
    <w:rsid w:val="00DF3CA4"/>
    <w:pPr>
      <w:widowControl/>
      <w:spacing w:after="100" w:afterAutospacing="1" w:line="360" w:lineRule="auto"/>
      <w:ind w:left="99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dmin1">
    <w:name w:val="a-comm-admin1"/>
    <w:basedOn w:val="a"/>
    <w:rsid w:val="00DF3CA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dmin2">
    <w:name w:val="a-comm-admin2"/>
    <w:basedOn w:val="a"/>
    <w:rsid w:val="00DF3CA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3">
    <w:name w:val="a-comm13"/>
    <w:basedOn w:val="a"/>
    <w:rsid w:val="00DF3CA4"/>
    <w:pPr>
      <w:widowControl/>
      <w:shd w:val="clear" w:color="auto" w:fill="EFEFE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4">
    <w:name w:val="a-comm14"/>
    <w:basedOn w:val="a"/>
    <w:rsid w:val="00DF3CA4"/>
    <w:pPr>
      <w:widowControl/>
      <w:shd w:val="clear" w:color="auto" w:fill="EFEFE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3">
    <w:name w:val="a-comm23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4">
    <w:name w:val="a-comm24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r1">
    <w:name w:val="a-box-r1"/>
    <w:basedOn w:val="a"/>
    <w:rsid w:val="00DF3CA4"/>
    <w:pPr>
      <w:widowControl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r2">
    <w:name w:val="a-box-r2"/>
    <w:basedOn w:val="a"/>
    <w:rsid w:val="00DF3CA4"/>
    <w:pPr>
      <w:widowControl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1">
    <w:name w:val="redactor-box1"/>
    <w:basedOn w:val="a"/>
    <w:rsid w:val="00DF3CA4"/>
    <w:pPr>
      <w:widowControl/>
      <w:pBdr>
        <w:top w:val="single" w:sz="6" w:space="4" w:color="D1D1D1"/>
        <w:left w:val="single" w:sz="6" w:space="4" w:color="D1D1D1"/>
        <w:bottom w:val="single" w:sz="6" w:space="4" w:color="D1D1D1"/>
        <w:right w:val="single" w:sz="6" w:space="4" w:color="D1D1D1"/>
      </w:pBdr>
      <w:shd w:val="clear" w:color="auto" w:fill="FFFFFF"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2">
    <w:name w:val="redactor-box2"/>
    <w:basedOn w:val="a"/>
    <w:rsid w:val="00DF3CA4"/>
    <w:pPr>
      <w:widowControl/>
      <w:pBdr>
        <w:top w:val="single" w:sz="6" w:space="4" w:color="D1D1D1"/>
        <w:left w:val="single" w:sz="6" w:space="4" w:color="D1D1D1"/>
        <w:bottom w:val="single" w:sz="6" w:space="4" w:color="D1D1D1"/>
        <w:right w:val="single" w:sz="6" w:space="4" w:color="D1D1D1"/>
      </w:pBdr>
      <w:shd w:val="clear" w:color="auto" w:fill="FFFFFF"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l1">
    <w:name w:val="a-box-l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l2">
    <w:name w:val="a-box-l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inp-n1">
    <w:name w:val="a-inp-n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454D50"/>
      <w:sz w:val="21"/>
      <w:szCs w:val="21"/>
    </w:rPr>
  </w:style>
  <w:style w:type="paragraph" w:customStyle="1" w:styleId="a-inp-n2">
    <w:name w:val="a-inp-n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454D50"/>
      <w:sz w:val="21"/>
      <w:szCs w:val="21"/>
    </w:rPr>
  </w:style>
  <w:style w:type="paragraph" w:customStyle="1" w:styleId="a-right1">
    <w:name w:val="a-right1"/>
    <w:basedOn w:val="a"/>
    <w:rsid w:val="00DF3CA4"/>
    <w:pPr>
      <w:widowControl/>
      <w:spacing w:after="100" w:afterAutospacing="1" w:line="360" w:lineRule="auto"/>
      <w:jc w:val="righ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ight2">
    <w:name w:val="a-right2"/>
    <w:basedOn w:val="a"/>
    <w:rsid w:val="00DF3CA4"/>
    <w:pPr>
      <w:widowControl/>
      <w:spacing w:after="100" w:afterAutospacing="1" w:line="360" w:lineRule="auto"/>
      <w:jc w:val="righ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d1">
    <w:name w:val="a-cod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d2">
    <w:name w:val="a-cod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1">
    <w:name w:val="a-reply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2">
    <w:name w:val="a-reply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-grin1">
    <w:name w:val="a-reply-grin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-grin2">
    <w:name w:val="a-reply-grin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rhiv1">
    <w:name w:val="a-arhiv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rhiv2">
    <w:name w:val="a-arhiv2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igp1">
    <w:name w:val="a-bigp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a-bigp2">
    <w:name w:val="a-bigp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a-nus1">
    <w:name w:val="a-nus1"/>
    <w:basedOn w:val="a"/>
    <w:rsid w:val="00DF3CA4"/>
    <w:pPr>
      <w:widowControl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nus2">
    <w:name w:val="a-nus2"/>
    <w:basedOn w:val="a"/>
    <w:rsid w:val="00DF3CA4"/>
    <w:pPr>
      <w:widowControl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progress1">
    <w:name w:val="progress1"/>
    <w:basedOn w:val="a"/>
    <w:rsid w:val="00DF3CA4"/>
    <w:pPr>
      <w:widowControl/>
      <w:pBdr>
        <w:top w:val="single" w:sz="6" w:space="1" w:color="DDDDDD"/>
        <w:left w:val="single" w:sz="6" w:space="1" w:color="DDDDDD"/>
        <w:bottom w:val="single" w:sz="6" w:space="1" w:color="DDDDDD"/>
        <w:right w:val="single" w:sz="6" w:space="1" w:color="DDDDDD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progress2">
    <w:name w:val="progress2"/>
    <w:basedOn w:val="a"/>
    <w:rsid w:val="00DF3CA4"/>
    <w:pPr>
      <w:widowControl/>
      <w:pBdr>
        <w:top w:val="single" w:sz="6" w:space="1" w:color="DDDDDD"/>
        <w:left w:val="single" w:sz="6" w:space="1" w:color="DDDDDD"/>
        <w:bottom w:val="single" w:sz="6" w:space="1" w:color="DDDDDD"/>
        <w:right w:val="single" w:sz="6" w:space="1" w:color="DDDDDD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bar1">
    <w:name w:val="bar1"/>
    <w:basedOn w:val="a"/>
    <w:rsid w:val="00DF3CA4"/>
    <w:pPr>
      <w:widowControl/>
      <w:shd w:val="clear" w:color="auto" w:fill="B4F5B4"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bar2">
    <w:name w:val="bar2"/>
    <w:basedOn w:val="a"/>
    <w:rsid w:val="00DF3CA4"/>
    <w:pPr>
      <w:widowControl/>
      <w:shd w:val="clear" w:color="auto" w:fill="B4F5B4"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aketa1">
    <w:name w:val="a-raketa1"/>
    <w:basedOn w:val="a"/>
    <w:rsid w:val="00DF3CA4"/>
    <w:pPr>
      <w:widowControl/>
      <w:pBdr>
        <w:top w:val="dashed" w:sz="6" w:space="8" w:color="AAAAAA"/>
        <w:left w:val="dashed" w:sz="6" w:space="8" w:color="AAAAAA"/>
        <w:bottom w:val="dashed" w:sz="6" w:space="8" w:color="AAAAAA"/>
        <w:right w:val="dashed" w:sz="6" w:space="8" w:color="AAAAAA"/>
      </w:pBdr>
      <w:shd w:val="clear" w:color="auto" w:fill="FFFFFF"/>
      <w:spacing w:before="300" w:after="300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raketa2">
    <w:name w:val="a-raketa2"/>
    <w:basedOn w:val="a"/>
    <w:rsid w:val="00DF3CA4"/>
    <w:pPr>
      <w:widowControl/>
      <w:pBdr>
        <w:top w:val="dashed" w:sz="6" w:space="8" w:color="AAAAAA"/>
        <w:left w:val="dashed" w:sz="6" w:space="8" w:color="AAAAAA"/>
        <w:bottom w:val="dashed" w:sz="6" w:space="8" w:color="AAAAAA"/>
        <w:right w:val="dashed" w:sz="6" w:space="8" w:color="AAAAAA"/>
      </w:pBdr>
      <w:shd w:val="clear" w:color="auto" w:fill="FFFFFF"/>
      <w:spacing w:before="300" w:after="300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blue1">
    <w:name w:val="a-blue1"/>
    <w:basedOn w:val="a"/>
    <w:rsid w:val="00DF3CA4"/>
    <w:pPr>
      <w:widowControl/>
      <w:shd w:val="clear" w:color="auto" w:fill="3783B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een1">
    <w:name w:val="a-green1"/>
    <w:basedOn w:val="a"/>
    <w:rsid w:val="00DF3CA4"/>
    <w:pPr>
      <w:widowControl/>
      <w:shd w:val="clear" w:color="auto" w:fill="67AB3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ules1">
    <w:name w:val="a-gules1"/>
    <w:basedOn w:val="a"/>
    <w:rsid w:val="00DF3CA4"/>
    <w:pPr>
      <w:widowControl/>
      <w:shd w:val="clear" w:color="auto" w:fill="FF6347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ay1">
    <w:name w:val="a-gray1"/>
    <w:basedOn w:val="a"/>
    <w:rsid w:val="00DF3CA4"/>
    <w:pPr>
      <w:widowControl/>
      <w:shd w:val="clear" w:color="auto" w:fill="808080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blue2">
    <w:name w:val="a-blue2"/>
    <w:basedOn w:val="a"/>
    <w:rsid w:val="00DF3CA4"/>
    <w:pPr>
      <w:widowControl/>
      <w:shd w:val="clear" w:color="auto" w:fill="3783B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een2">
    <w:name w:val="a-green2"/>
    <w:basedOn w:val="a"/>
    <w:rsid w:val="00DF3CA4"/>
    <w:pPr>
      <w:widowControl/>
      <w:shd w:val="clear" w:color="auto" w:fill="67AB3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ules2">
    <w:name w:val="a-gules2"/>
    <w:basedOn w:val="a"/>
    <w:rsid w:val="00DF3CA4"/>
    <w:pPr>
      <w:widowControl/>
      <w:shd w:val="clear" w:color="auto" w:fill="FF6347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ay2">
    <w:name w:val="a-gray2"/>
    <w:basedOn w:val="a"/>
    <w:rsid w:val="00DF3CA4"/>
    <w:pPr>
      <w:widowControl/>
      <w:shd w:val="clear" w:color="auto" w:fill="808080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character" w:customStyle="1" w:styleId="a-h1-top1">
    <w:name w:val="a-h1-top1"/>
    <w:basedOn w:val="a0"/>
    <w:rsid w:val="00DF3CA4"/>
    <w:rPr>
      <w:rFonts w:ascii="Arial" w:hAnsi="Arial" w:cs="Arial" w:hint="default"/>
      <w:b w:val="0"/>
      <w:bCs w:val="0"/>
      <w:vanish w:val="0"/>
      <w:webHidden w:val="0"/>
      <w:sz w:val="53"/>
      <w:szCs w:val="53"/>
      <w:specVanish w:val="0"/>
    </w:rPr>
  </w:style>
  <w:style w:type="character" w:customStyle="1" w:styleId="a-h1-top2">
    <w:name w:val="a-h1-top2"/>
    <w:basedOn w:val="a0"/>
    <w:rsid w:val="00DF3CA4"/>
    <w:rPr>
      <w:rFonts w:ascii="Arial" w:hAnsi="Arial" w:cs="Arial" w:hint="default"/>
      <w:b w:val="0"/>
      <w:bCs w:val="0"/>
      <w:vanish w:val="0"/>
      <w:webHidden w:val="0"/>
      <w:sz w:val="53"/>
      <w:szCs w:val="53"/>
      <w:specVanish w:val="0"/>
    </w:rPr>
  </w:style>
  <w:style w:type="paragraph" w:customStyle="1" w:styleId="a-alert-info1">
    <w:name w:val="a-alert-info1"/>
    <w:basedOn w:val="a"/>
    <w:rsid w:val="00DF3CA4"/>
    <w:pPr>
      <w:widowControl/>
      <w:pBdr>
        <w:top w:val="single" w:sz="6" w:space="8" w:color="BCE8F1"/>
        <w:left w:val="single" w:sz="6" w:space="8" w:color="BCE8F1"/>
        <w:bottom w:val="single" w:sz="6" w:space="8" w:color="BCE8F1"/>
        <w:right w:val="single" w:sz="6" w:space="8" w:color="BCE8F1"/>
      </w:pBdr>
      <w:shd w:val="clear" w:color="auto" w:fill="D9EDF7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lert-info2">
    <w:name w:val="a-alert-info2"/>
    <w:basedOn w:val="a"/>
    <w:rsid w:val="00DF3CA4"/>
    <w:pPr>
      <w:widowControl/>
      <w:pBdr>
        <w:top w:val="single" w:sz="6" w:space="8" w:color="BCE8F1"/>
        <w:left w:val="single" w:sz="6" w:space="8" w:color="BCE8F1"/>
        <w:bottom w:val="single" w:sz="6" w:space="8" w:color="BCE8F1"/>
        <w:right w:val="single" w:sz="6" w:space="8" w:color="BCE8F1"/>
      </w:pBdr>
      <w:shd w:val="clear" w:color="auto" w:fill="D9EDF7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lert-block1">
    <w:name w:val="a-alert-block1"/>
    <w:basedOn w:val="a"/>
    <w:rsid w:val="00DF3CA4"/>
    <w:pPr>
      <w:widowControl/>
      <w:pBdr>
        <w:top w:val="single" w:sz="6" w:space="8" w:color="F6E4C8"/>
        <w:left w:val="single" w:sz="6" w:space="8" w:color="F6E4C8"/>
        <w:bottom w:val="single" w:sz="6" w:space="8" w:color="F6E4C8"/>
        <w:right w:val="single" w:sz="6" w:space="8" w:color="F6E4C8"/>
      </w:pBdr>
      <w:shd w:val="clear" w:color="auto" w:fill="FCF8E3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lert-block2">
    <w:name w:val="a-alert-block2"/>
    <w:basedOn w:val="a"/>
    <w:rsid w:val="00DF3CA4"/>
    <w:pPr>
      <w:widowControl/>
      <w:pBdr>
        <w:top w:val="single" w:sz="6" w:space="8" w:color="F6E4C8"/>
        <w:left w:val="single" w:sz="6" w:space="8" w:color="F6E4C8"/>
        <w:bottom w:val="single" w:sz="6" w:space="8" w:color="F6E4C8"/>
        <w:right w:val="single" w:sz="6" w:space="8" w:color="F6E4C8"/>
      </w:pBdr>
      <w:shd w:val="clear" w:color="auto" w:fill="FCF8E3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margin-top1">
    <w:name w:val="a-margin-top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margin-top2">
    <w:name w:val="a-margin-top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3">
    <w:name w:val="redactor-box3"/>
    <w:basedOn w:val="a"/>
    <w:rsid w:val="00DF3CA4"/>
    <w:pPr>
      <w:widowControl/>
      <w:pBdr>
        <w:top w:val="single" w:sz="6" w:space="0" w:color="D1D1D1"/>
        <w:left w:val="single" w:sz="6" w:space="0" w:color="D1D1D1"/>
        <w:bottom w:val="single" w:sz="6" w:space="0" w:color="D1D1D1"/>
        <w:right w:val="single" w:sz="6" w:space="0" w:color="D1D1D1"/>
      </w:pBdr>
      <w:shd w:val="clear" w:color="auto" w:fill="FFFFFF"/>
      <w:spacing w:before="100" w:beforeAutospacing="1" w:after="36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4">
    <w:name w:val="redactor-box4"/>
    <w:basedOn w:val="a"/>
    <w:rsid w:val="00DF3CA4"/>
    <w:pPr>
      <w:widowControl/>
      <w:pBdr>
        <w:top w:val="single" w:sz="6" w:space="0" w:color="D1D1D1"/>
        <w:left w:val="single" w:sz="6" w:space="0" w:color="D1D1D1"/>
        <w:bottom w:val="single" w:sz="6" w:space="0" w:color="D1D1D1"/>
        <w:right w:val="single" w:sz="6" w:space="0" w:color="D1D1D1"/>
      </w:pBdr>
      <w:shd w:val="clear" w:color="auto" w:fill="FFFFFF"/>
      <w:spacing w:before="100" w:beforeAutospacing="1" w:after="36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-donl1">
    <w:name w:val="a-a-donl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Arial" w:hAnsi="Arial" w:cs="Arial"/>
      <w:sz w:val="38"/>
      <w:szCs w:val="38"/>
    </w:rPr>
  </w:style>
  <w:style w:type="paragraph" w:customStyle="1" w:styleId="a-a-donl2">
    <w:name w:val="a-a-donl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Arial" w:hAnsi="Arial" w:cs="Arial"/>
      <w:sz w:val="38"/>
      <w:szCs w:val="38"/>
    </w:rPr>
  </w:style>
  <w:style w:type="paragraph" w:customStyle="1" w:styleId="zag11">
    <w:name w:val="zag1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21">
    <w:name w:val="zag2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31">
    <w:name w:val="zag3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12">
    <w:name w:val="zag1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22">
    <w:name w:val="zag2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32">
    <w:name w:val="zag3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menu41">
    <w:name w:val="menu41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31">
    <w:name w:val="menu31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21">
    <w:name w:val="menu21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42">
    <w:name w:val="menu42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32">
    <w:name w:val="menu32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22">
    <w:name w:val="menu22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ore1">
    <w:name w:val="more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2">
    <w:name w:val="more2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3">
    <w:name w:val="more3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4">
    <w:name w:val="more4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5">
    <w:name w:val="more5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6">
    <w:name w:val="more6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11">
    <w:name w:val="m1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2">
    <w:name w:val="m12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3">
    <w:name w:val="m13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4">
    <w:name w:val="m14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5">
    <w:name w:val="m15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6">
    <w:name w:val="m16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empty1">
    <w:name w:val="empty1"/>
    <w:basedOn w:val="a0"/>
    <w:rsid w:val="00DF3CA4"/>
    <w:rPr>
      <w:vanish w:val="0"/>
      <w:webHidden w:val="0"/>
      <w:color w:val="BABABA"/>
      <w:sz w:val="51"/>
      <w:szCs w:val="51"/>
      <w:specVanish w:val="0"/>
    </w:rPr>
  </w:style>
  <w:style w:type="character" w:customStyle="1" w:styleId="empty2">
    <w:name w:val="empty2"/>
    <w:basedOn w:val="a0"/>
    <w:rsid w:val="00DF3CA4"/>
    <w:rPr>
      <w:vanish w:val="0"/>
      <w:webHidden w:val="0"/>
      <w:color w:val="BABABA"/>
      <w:sz w:val="51"/>
      <w:szCs w:val="51"/>
      <w:specVanish w:val="0"/>
    </w:rPr>
  </w:style>
  <w:style w:type="character" w:customStyle="1" w:styleId="required1">
    <w:name w:val="required1"/>
    <w:basedOn w:val="a0"/>
    <w:rsid w:val="00DF3CA4"/>
    <w:rPr>
      <w:b/>
      <w:bCs/>
      <w:color w:val="DD3E31"/>
    </w:rPr>
  </w:style>
  <w:style w:type="character" w:customStyle="1" w:styleId="required2">
    <w:name w:val="required2"/>
    <w:basedOn w:val="a0"/>
    <w:rsid w:val="00DF3CA4"/>
    <w:rPr>
      <w:b/>
      <w:bCs/>
      <w:color w:val="DD3E31"/>
    </w:rPr>
  </w:style>
  <w:style w:type="paragraph" w:customStyle="1" w:styleId="error1">
    <w:name w:val="error1"/>
    <w:basedOn w:val="a"/>
    <w:rsid w:val="00DF3CA4"/>
    <w:pPr>
      <w:widowControl/>
      <w:pBdr>
        <w:top w:val="single" w:sz="6" w:space="0" w:color="DD3E31"/>
        <w:left w:val="single" w:sz="6" w:space="0" w:color="DD3E31"/>
        <w:bottom w:val="single" w:sz="6" w:space="0" w:color="DD3E31"/>
        <w:right w:val="single" w:sz="6" w:space="0" w:color="DD3E31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error2">
    <w:name w:val="error2"/>
    <w:basedOn w:val="a"/>
    <w:rsid w:val="00DF3CA4"/>
    <w:pPr>
      <w:widowControl/>
      <w:pBdr>
        <w:top w:val="single" w:sz="6" w:space="0" w:color="DD3E31"/>
        <w:left w:val="single" w:sz="6" w:space="0" w:color="DD3E31"/>
        <w:bottom w:val="single" w:sz="6" w:space="0" w:color="DD3E31"/>
        <w:right w:val="single" w:sz="6" w:space="0" w:color="DD3E31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errorsummary1">
    <w:name w:val="errorsummary1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errormessage1">
    <w:name w:val="errormessage1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errorsummary2">
    <w:name w:val="errorsummary2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errormessage2">
    <w:name w:val="errormessage2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a-botton1">
    <w:name w:val="a-botton1"/>
    <w:basedOn w:val="a"/>
    <w:rsid w:val="00DF3CA4"/>
    <w:pPr>
      <w:widowControl/>
      <w:spacing w:before="150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tton2">
    <w:name w:val="a-botton2"/>
    <w:basedOn w:val="a"/>
    <w:rsid w:val="00DF3CA4"/>
    <w:pPr>
      <w:widowControl/>
      <w:spacing w:before="150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nus3">
    <w:name w:val="a-nus3"/>
    <w:basedOn w:val="a"/>
    <w:rsid w:val="00DF3CA4"/>
    <w:pPr>
      <w:widowControl/>
      <w:pBdr>
        <w:top w:val="single" w:sz="6" w:space="11" w:color="D1D1D1"/>
        <w:left w:val="single" w:sz="6" w:space="11" w:color="D1D1D1"/>
        <w:bottom w:val="single" w:sz="6" w:space="11" w:color="D1D1D1"/>
        <w:right w:val="single" w:sz="6" w:space="11" w:color="D1D1D1"/>
      </w:pBdr>
      <w:shd w:val="clear" w:color="auto" w:fill="FFFFFF"/>
      <w:spacing w:before="75" w:after="22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nus4">
    <w:name w:val="a-nus4"/>
    <w:basedOn w:val="a"/>
    <w:rsid w:val="00DF3CA4"/>
    <w:pPr>
      <w:widowControl/>
      <w:pBdr>
        <w:top w:val="single" w:sz="6" w:space="11" w:color="D1D1D1"/>
        <w:left w:val="single" w:sz="6" w:space="11" w:color="D1D1D1"/>
        <w:bottom w:val="single" w:sz="6" w:space="11" w:color="D1D1D1"/>
        <w:right w:val="single" w:sz="6" w:space="11" w:color="D1D1D1"/>
      </w:pBdr>
      <w:shd w:val="clear" w:color="auto" w:fill="FFFFFF"/>
      <w:spacing w:before="75" w:after="22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inp-n3">
    <w:name w:val="a-inp-n3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454D50"/>
      <w:sz w:val="18"/>
      <w:szCs w:val="18"/>
    </w:rPr>
  </w:style>
  <w:style w:type="paragraph" w:customStyle="1" w:styleId="a-inp-n4">
    <w:name w:val="a-inp-n4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454D50"/>
      <w:sz w:val="18"/>
      <w:szCs w:val="18"/>
    </w:rPr>
  </w:style>
  <w:style w:type="paragraph" w:customStyle="1" w:styleId="a-clr1">
    <w:name w:val="a-clr1"/>
    <w:basedOn w:val="a"/>
    <w:rsid w:val="00DF3CA4"/>
    <w:pPr>
      <w:widowControl/>
      <w:spacing w:before="100" w:beforeAutospacing="1" w:after="100" w:afterAutospacing="1" w:line="360" w:lineRule="auto"/>
      <w:ind w:right="15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lr2">
    <w:name w:val="a-clr2"/>
    <w:basedOn w:val="a"/>
    <w:rsid w:val="00DF3CA4"/>
    <w:pPr>
      <w:widowControl/>
      <w:spacing w:before="100" w:beforeAutospacing="1" w:after="100" w:afterAutospacing="1" w:line="360" w:lineRule="auto"/>
      <w:ind w:right="15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sort1">
    <w:name w:val="a-sort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sort2">
    <w:name w:val="a-sort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a-k1">
    <w:name w:val="a-k1"/>
    <w:basedOn w:val="a0"/>
    <w:rsid w:val="00DF3CA4"/>
    <w:rPr>
      <w:vanish w:val="0"/>
      <w:webHidden w:val="0"/>
      <w:color w:val="A9A9A9"/>
      <w:specVanish w:val="0"/>
    </w:rPr>
  </w:style>
  <w:style w:type="character" w:customStyle="1" w:styleId="a-k2">
    <w:name w:val="a-k2"/>
    <w:basedOn w:val="a0"/>
    <w:rsid w:val="00DF3CA4"/>
    <w:rPr>
      <w:vanish w:val="0"/>
      <w:webHidden w:val="0"/>
      <w:color w:val="A9A9A9"/>
      <w:specVanish w:val="0"/>
    </w:rPr>
  </w:style>
  <w:style w:type="paragraph" w:customStyle="1" w:styleId="a-ves1">
    <w:name w:val="a-ves1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ves2">
    <w:name w:val="a-ves2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oko1">
    <w:name w:val="a-oko1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oko2">
    <w:name w:val="a-oko2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d-l-v1">
    <w:name w:val="a-d-l-v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DD3E31"/>
      <w:sz w:val="33"/>
      <w:szCs w:val="33"/>
    </w:rPr>
  </w:style>
  <w:style w:type="paragraph" w:customStyle="1" w:styleId="a-d-l-v2">
    <w:name w:val="a-d-l-v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DD3E31"/>
      <w:sz w:val="33"/>
      <w:szCs w:val="33"/>
    </w:rPr>
  </w:style>
  <w:style w:type="paragraph" w:customStyle="1" w:styleId="a-p-r1">
    <w:name w:val="a-p-r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a-p-r2">
    <w:name w:val="a-p-r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pager1">
    <w:name w:val="pager1"/>
    <w:basedOn w:val="a"/>
    <w:rsid w:val="00DF3CA4"/>
    <w:pPr>
      <w:widowControl/>
      <w:spacing w:before="150" w:line="360" w:lineRule="auto"/>
    </w:pPr>
    <w:rPr>
      <w:rFonts w:ascii="Times New Roman" w:hAnsi="Times New Roman" w:cs="Times New Roman"/>
      <w:color w:val="878787"/>
      <w:sz w:val="21"/>
      <w:szCs w:val="21"/>
    </w:rPr>
  </w:style>
  <w:style w:type="paragraph" w:customStyle="1" w:styleId="pager2">
    <w:name w:val="pager2"/>
    <w:basedOn w:val="a"/>
    <w:rsid w:val="00DF3CA4"/>
    <w:pPr>
      <w:widowControl/>
      <w:spacing w:before="150" w:line="360" w:lineRule="auto"/>
    </w:pPr>
    <w:rPr>
      <w:rFonts w:ascii="Times New Roman" w:hAnsi="Times New Roman" w:cs="Times New Roman"/>
      <w:color w:val="878787"/>
      <w:sz w:val="21"/>
      <w:szCs w:val="21"/>
    </w:rPr>
  </w:style>
  <w:style w:type="paragraph" w:customStyle="1" w:styleId="a-pr1">
    <w:name w:val="a-pr1"/>
    <w:basedOn w:val="a"/>
    <w:rsid w:val="00DF3CA4"/>
    <w:pPr>
      <w:widowControl/>
      <w:spacing w:line="360" w:lineRule="auto"/>
    </w:pPr>
    <w:rPr>
      <w:rFonts w:ascii="Times New Roman" w:hAnsi="Times New Roman" w:cs="Times New Roman"/>
      <w:b/>
      <w:bCs/>
      <w:color w:val="auto"/>
    </w:rPr>
  </w:style>
  <w:style w:type="paragraph" w:customStyle="1" w:styleId="a-top-slid1">
    <w:name w:val="a-top-slid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1">
    <w:name w:val="a-otsek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ban1">
    <w:name w:val="a-otsek-ban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red1">
    <w:name w:val="a-otsek-red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resk1">
    <w:name w:val="a-otsek-resk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adm1">
    <w:name w:val="a-otsek-adm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slider-11">
    <w:name w:val="a-slider-1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slide1">
    <w:name w:val="slide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a-pointly1">
    <w:name w:val="a-pointly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eftpoint1">
    <w:name w:val="a-leftpoint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ghtpoint1">
    <w:name w:val="a-rightpoint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ogo1">
    <w:name w:val="a-logo1"/>
    <w:basedOn w:val="a"/>
    <w:rsid w:val="00DF3CA4"/>
    <w:pPr>
      <w:widowControl/>
      <w:spacing w:before="135"/>
      <w:ind w:left="135"/>
    </w:pPr>
    <w:rPr>
      <w:rFonts w:ascii="Times New Roman" w:hAnsi="Times New Roman" w:cs="Times New Roman"/>
      <w:color w:val="auto"/>
    </w:rPr>
  </w:style>
  <w:style w:type="paragraph" w:customStyle="1" w:styleId="a-pult1">
    <w:name w:val="a-pult1"/>
    <w:basedOn w:val="a"/>
    <w:rsid w:val="00DF3CA4"/>
    <w:pPr>
      <w:widowControl/>
      <w:jc w:val="center"/>
    </w:pPr>
    <w:rPr>
      <w:rFonts w:ascii="Times New Roman" w:hAnsi="Times New Roman" w:cs="Times New Roman"/>
      <w:color w:val="auto"/>
    </w:rPr>
  </w:style>
  <w:style w:type="paragraph" w:customStyle="1" w:styleId="a-fast-backward1">
    <w:name w:val="a-fast-backward1"/>
    <w:basedOn w:val="a"/>
    <w:rsid w:val="00DF3CA4"/>
    <w:pPr>
      <w:widowControl/>
      <w:spacing w:before="45" w:after="135"/>
      <w:jc w:val="center"/>
    </w:pPr>
    <w:rPr>
      <w:rFonts w:ascii="Times New Roman" w:hAnsi="Times New Roman" w:cs="Times New Roman"/>
      <w:color w:val="auto"/>
    </w:rPr>
  </w:style>
  <w:style w:type="paragraph" w:customStyle="1" w:styleId="a-fast-forward1">
    <w:name w:val="a-fast-forward1"/>
    <w:basedOn w:val="a"/>
    <w:rsid w:val="00DF3CA4"/>
    <w:pPr>
      <w:widowControl/>
      <w:spacing w:before="45" w:after="135"/>
      <w:jc w:val="center"/>
    </w:pPr>
    <w:rPr>
      <w:rFonts w:ascii="Times New Roman" w:hAnsi="Times New Roman" w:cs="Times New Roman"/>
      <w:color w:val="auto"/>
    </w:rPr>
  </w:style>
  <w:style w:type="paragraph" w:customStyle="1" w:styleId="a-backward1">
    <w:name w:val="a-backward1"/>
    <w:basedOn w:val="a"/>
    <w:rsid w:val="00DF3CA4"/>
    <w:pPr>
      <w:widowControl/>
      <w:spacing w:before="45" w:after="105"/>
      <w:jc w:val="center"/>
    </w:pPr>
    <w:rPr>
      <w:rFonts w:ascii="Times New Roman" w:hAnsi="Times New Roman" w:cs="Times New Roman"/>
      <w:color w:val="auto"/>
    </w:rPr>
  </w:style>
  <w:style w:type="paragraph" w:customStyle="1" w:styleId="a-forward1">
    <w:name w:val="a-forward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backward-l1">
    <w:name w:val="a-backward-l1"/>
    <w:basedOn w:val="a"/>
    <w:rsid w:val="00DF3CA4"/>
    <w:pPr>
      <w:widowControl/>
      <w:spacing w:before="45" w:after="105"/>
      <w:jc w:val="center"/>
    </w:pPr>
    <w:rPr>
      <w:rFonts w:ascii="Times New Roman" w:hAnsi="Times New Roman" w:cs="Times New Roman"/>
      <w:color w:val="auto"/>
    </w:rPr>
  </w:style>
  <w:style w:type="paragraph" w:customStyle="1" w:styleId="a-forward-aktiv1">
    <w:name w:val="a-forward-aktiv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bac-top1">
    <w:name w:val="a-bac-top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for-boot1">
    <w:name w:val="a-for-boot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page1">
    <w:name w:val="a-page1"/>
    <w:basedOn w:val="a"/>
    <w:rsid w:val="00DF3CA4"/>
    <w:pPr>
      <w:widowControl/>
      <w:jc w:val="center"/>
      <w:textAlignment w:val="top"/>
    </w:pPr>
    <w:rPr>
      <w:rFonts w:ascii="Times New Roman" w:hAnsi="Times New Roman" w:cs="Times New Roman"/>
      <w:color w:val="auto"/>
    </w:rPr>
  </w:style>
  <w:style w:type="paragraph" w:customStyle="1" w:styleId="a-pages1">
    <w:name w:val="a-pages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40494C"/>
    </w:rPr>
  </w:style>
  <w:style w:type="paragraph" w:customStyle="1" w:styleId="a-dalee1">
    <w:name w:val="a-dalee1"/>
    <w:basedOn w:val="a"/>
    <w:rsid w:val="00DF3CA4"/>
    <w:pPr>
      <w:widowControl/>
      <w:spacing w:before="120"/>
    </w:pPr>
    <w:rPr>
      <w:rFonts w:ascii="Times New Roman" w:hAnsi="Times New Roman" w:cs="Times New Roman"/>
      <w:color w:val="40494C"/>
      <w:sz w:val="18"/>
      <w:szCs w:val="18"/>
    </w:rPr>
  </w:style>
  <w:style w:type="paragraph" w:customStyle="1" w:styleId="navbar-brand1">
    <w:name w:val="navbar-brand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navbar-brandimg1">
    <w:name w:val="navbar-brand&gt;img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home-search1">
    <w:name w:val="home-search1"/>
    <w:basedOn w:val="a"/>
    <w:rsid w:val="00DF3CA4"/>
    <w:pPr>
      <w:widowControl/>
      <w:spacing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promo-k1">
    <w:name w:val="a-promo-k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b/>
      <w:bCs/>
      <w:caps/>
      <w:color w:val="auto"/>
    </w:rPr>
  </w:style>
  <w:style w:type="character" w:customStyle="1" w:styleId="new1">
    <w:name w:val="new1"/>
    <w:basedOn w:val="a0"/>
    <w:rsid w:val="00DF3CA4"/>
    <w:rPr>
      <w:color w:val="F56C7E"/>
    </w:rPr>
  </w:style>
  <w:style w:type="paragraph" w:customStyle="1" w:styleId="promo-subject1">
    <w:name w:val="promo-subject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b/>
      <w:bCs/>
      <w:color w:val="F56C7E"/>
    </w:rPr>
  </w:style>
  <w:style w:type="paragraph" w:customStyle="1" w:styleId="a-pro1">
    <w:name w:val="a-pro1"/>
    <w:basedOn w:val="a"/>
    <w:rsid w:val="00DF3CA4"/>
    <w:pPr>
      <w:widowControl/>
    </w:pPr>
    <w:rPr>
      <w:rFonts w:ascii="Times New Roman" w:hAnsi="Times New Roman" w:cs="Times New Roman"/>
      <w:color w:val="auto"/>
    </w:rPr>
  </w:style>
  <w:style w:type="character" w:customStyle="1" w:styleId="nomer1">
    <w:name w:val="nomer1"/>
    <w:basedOn w:val="a0"/>
    <w:rsid w:val="00DF3CA4"/>
    <w:rPr>
      <w:shd w:val="clear" w:color="auto" w:fill="FFFFFF"/>
    </w:rPr>
  </w:style>
  <w:style w:type="paragraph" w:customStyle="1" w:styleId="a-span1">
    <w:name w:val="a-span1"/>
    <w:basedOn w:val="a"/>
    <w:rsid w:val="00DF3CA4"/>
    <w:pPr>
      <w:widowControl/>
      <w:spacing w:before="300"/>
    </w:pPr>
    <w:rPr>
      <w:rFonts w:ascii="Times New Roman" w:hAnsi="Times New Roman" w:cs="Times New Roman"/>
      <w:color w:val="333333"/>
    </w:rPr>
  </w:style>
  <w:style w:type="paragraph" w:customStyle="1" w:styleId="a-yet1">
    <w:name w:val="a-yet1"/>
    <w:basedOn w:val="a"/>
    <w:rsid w:val="00DF3CA4"/>
    <w:pPr>
      <w:widowControl/>
      <w:shd w:val="clear" w:color="auto" w:fill="F5F5F5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yet2">
    <w:name w:val="a-yet2"/>
    <w:basedOn w:val="a"/>
    <w:rsid w:val="00DF3CA4"/>
    <w:pPr>
      <w:widowControl/>
      <w:shd w:val="clear" w:color="auto" w:fill="F5F5F5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top-container1">
    <w:name w:val="a-top-container1"/>
    <w:basedOn w:val="a"/>
    <w:rsid w:val="00DF3CA4"/>
    <w:pPr>
      <w:widowControl/>
      <w:pBdr>
        <w:top w:val="single" w:sz="6" w:space="11" w:color="D1D1D1"/>
        <w:left w:val="single" w:sz="6" w:space="8" w:color="D1D1D1"/>
        <w:bottom w:val="single" w:sz="6" w:space="11" w:color="D1D1D1"/>
        <w:right w:val="single" w:sz="6" w:space="8" w:color="D1D1D1"/>
      </w:pBdr>
      <w:shd w:val="clear" w:color="auto" w:fill="FFFFFF"/>
      <w:ind w:left="-450" w:right="-450"/>
      <w:jc w:val="center"/>
    </w:pPr>
    <w:rPr>
      <w:rFonts w:ascii="Times New Roman" w:hAnsi="Times New Roman" w:cs="Times New Roman"/>
      <w:color w:val="auto"/>
    </w:rPr>
  </w:style>
  <w:style w:type="paragraph" w:customStyle="1" w:styleId="a-yet3">
    <w:name w:val="a-yet3"/>
    <w:basedOn w:val="a"/>
    <w:rsid w:val="00DF3CA4"/>
    <w:pPr>
      <w:widowControl/>
      <w:shd w:val="clear" w:color="auto" w:fill="FFFFFF"/>
      <w:jc w:val="center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ribbon-heading1">
    <w:name w:val="a-ribbon-heading1"/>
    <w:basedOn w:val="a"/>
    <w:rsid w:val="00DF3CA4"/>
    <w:pPr>
      <w:widowControl/>
      <w:shd w:val="clear" w:color="auto" w:fill="FFFFFF"/>
      <w:spacing w:after="270"/>
      <w:ind w:left="-630" w:right="-630"/>
      <w:jc w:val="center"/>
    </w:pPr>
    <w:rPr>
      <w:rFonts w:ascii="Times New Roman" w:hAnsi="Times New Roman" w:cs="Times New Roman"/>
      <w:color w:val="auto"/>
    </w:rPr>
  </w:style>
  <w:style w:type="paragraph" w:customStyle="1" w:styleId="a-ribbon-title1">
    <w:name w:val="a-ribbon-title1"/>
    <w:basedOn w:val="a"/>
    <w:rsid w:val="00DF3CA4"/>
    <w:pPr>
      <w:widowControl/>
      <w:shd w:val="clear" w:color="auto" w:fill="3A87AD"/>
      <w:spacing w:after="210"/>
      <w:jc w:val="center"/>
    </w:pPr>
    <w:rPr>
      <w:rFonts w:ascii="Times New Roman" w:hAnsi="Times New Roman" w:cs="Times New Roman"/>
      <w:color w:val="FFFFFF"/>
    </w:rPr>
  </w:style>
  <w:style w:type="paragraph" w:customStyle="1" w:styleId="a-border-top1">
    <w:name w:val="a-border-top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a-mail1">
    <w:name w:val="a-mail1"/>
    <w:basedOn w:val="a"/>
    <w:rsid w:val="00DF3CA4"/>
    <w:pPr>
      <w:widowControl/>
      <w:pBdr>
        <w:top w:val="dotted" w:sz="6" w:space="2" w:color="B3B3B3"/>
        <w:left w:val="dotted" w:sz="6" w:space="8" w:color="B3B3B3"/>
        <w:bottom w:val="dotted" w:sz="6" w:space="2" w:color="B3B3B3"/>
        <w:right w:val="dotted" w:sz="6" w:space="8" w:color="B3B3B3"/>
      </w:pBdr>
      <w:shd w:val="clear" w:color="auto" w:fill="FFFFFF"/>
      <w:spacing w:after="150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ribbon-holder1">
    <w:name w:val="a-ribbon-holder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centerise1">
    <w:name w:val="centerise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a-buttom1">
    <w:name w:val="a-buttom1"/>
    <w:basedOn w:val="a"/>
    <w:rsid w:val="00DF3CA4"/>
    <w:pPr>
      <w:widowControl/>
      <w:spacing w:before="75"/>
      <w:jc w:val="center"/>
    </w:pPr>
    <w:rPr>
      <w:rFonts w:ascii="Times New Roman" w:hAnsi="Times New Roman" w:cs="Times New Roman"/>
      <w:color w:val="auto"/>
    </w:rPr>
  </w:style>
  <w:style w:type="paragraph" w:customStyle="1" w:styleId="a-mail2">
    <w:name w:val="a-mail2"/>
    <w:basedOn w:val="a"/>
    <w:rsid w:val="00DF3CA4"/>
    <w:pPr>
      <w:widowControl/>
      <w:pBdr>
        <w:top w:val="dotted" w:sz="6" w:space="2" w:color="B3B3B3"/>
        <w:left w:val="dotted" w:sz="6" w:space="8" w:color="B3B3B3"/>
        <w:bottom w:val="dotted" w:sz="6" w:space="2" w:color="B3B3B3"/>
        <w:right w:val="dotted" w:sz="6" w:space="8" w:color="B3B3B3"/>
      </w:pBdr>
      <w:shd w:val="clear" w:color="auto" w:fill="FFFFFF"/>
      <w:spacing w:after="150"/>
    </w:pPr>
    <w:rPr>
      <w:rFonts w:ascii="Times New Roman" w:hAnsi="Times New Roman" w:cs="Times New Roman"/>
      <w:color w:val="auto"/>
      <w:sz w:val="18"/>
      <w:szCs w:val="18"/>
    </w:rPr>
  </w:style>
  <w:style w:type="numbering" w:customStyle="1" w:styleId="118">
    <w:name w:val="Нет списка11"/>
    <w:next w:val="a2"/>
    <w:uiPriority w:val="99"/>
    <w:semiHidden/>
    <w:unhideWhenUsed/>
    <w:rsid w:val="00DF3CA4"/>
  </w:style>
  <w:style w:type="paragraph" w:customStyle="1" w:styleId="msonormal0">
    <w:name w:val="msonormal"/>
    <w:basedOn w:val="a"/>
    <w:uiPriority w:val="99"/>
    <w:rsid w:val="00DF3CA4"/>
    <w:pPr>
      <w:widowControl/>
      <w:suppressAutoHyphens/>
      <w:spacing w:before="280" w:after="280"/>
    </w:pPr>
    <w:rPr>
      <w:rFonts w:ascii="Times New Roman" w:hAnsi="Times New Roman" w:cs="Times New Roman"/>
      <w:color w:val="auto"/>
      <w:lang w:eastAsia="ar-SA"/>
    </w:rPr>
  </w:style>
  <w:style w:type="character" w:customStyle="1" w:styleId="36">
    <w:name w:val="Оглавление 3 Знак"/>
    <w:link w:val="35"/>
    <w:uiPriority w:val="99"/>
    <w:locked/>
    <w:rsid w:val="00DF3CA4"/>
    <w:rPr>
      <w:color w:val="000000"/>
      <w:sz w:val="24"/>
      <w:szCs w:val="24"/>
    </w:rPr>
  </w:style>
  <w:style w:type="paragraph" w:styleId="afff3">
    <w:name w:val="List"/>
    <w:basedOn w:val="a4"/>
    <w:uiPriority w:val="99"/>
    <w:semiHidden/>
    <w:unhideWhenUsed/>
    <w:rsid w:val="00DF3CA4"/>
    <w:pPr>
      <w:widowControl/>
      <w:shd w:val="clear" w:color="auto" w:fill="auto"/>
      <w:suppressAutoHyphens/>
      <w:spacing w:after="120" w:line="240" w:lineRule="auto"/>
      <w:ind w:firstLine="0"/>
      <w:jc w:val="left"/>
    </w:pPr>
    <w:rPr>
      <w:rFonts w:ascii="Arial" w:hAnsi="Arial" w:cs="Arial"/>
      <w:color w:val="auto"/>
      <w:sz w:val="24"/>
      <w:szCs w:val="24"/>
      <w:lang w:eastAsia="ar-SA"/>
    </w:rPr>
  </w:style>
  <w:style w:type="paragraph" w:styleId="afff4">
    <w:name w:val="Title"/>
    <w:basedOn w:val="a"/>
    <w:next w:val="a4"/>
    <w:uiPriority w:val="99"/>
    <w:qFormat/>
    <w:rsid w:val="00DF3CA4"/>
    <w:pPr>
      <w:keepNext/>
      <w:widowControl/>
      <w:suppressAutoHyphens/>
      <w:spacing w:before="240" w:after="120"/>
    </w:pPr>
    <w:rPr>
      <w:rFonts w:ascii="Arial" w:eastAsia="DejaVu Sans" w:hAnsi="Arial" w:cs="Arial"/>
      <w:color w:val="auto"/>
      <w:sz w:val="28"/>
      <w:szCs w:val="28"/>
      <w:lang w:eastAsia="ar-SA"/>
    </w:rPr>
  </w:style>
  <w:style w:type="character" w:customStyle="1" w:styleId="2f1">
    <w:name w:val="Название Знак2"/>
    <w:basedOn w:val="a0"/>
    <w:uiPriority w:val="10"/>
    <w:rsid w:val="00DF3C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1f1">
    <w:name w:val="Указатель1"/>
    <w:basedOn w:val="a"/>
    <w:uiPriority w:val="99"/>
    <w:rsid w:val="00DF3CA4"/>
    <w:pPr>
      <w:widowControl/>
      <w:suppressLineNumbers/>
      <w:suppressAutoHyphens/>
    </w:pPr>
    <w:rPr>
      <w:rFonts w:ascii="Arial" w:hAnsi="Arial" w:cs="Arial"/>
      <w:color w:val="auto"/>
      <w:lang w:eastAsia="ar-SA"/>
    </w:rPr>
  </w:style>
  <w:style w:type="paragraph" w:customStyle="1" w:styleId="220">
    <w:name w:val="Основной текст 22"/>
    <w:basedOn w:val="a"/>
    <w:uiPriority w:val="99"/>
    <w:rsid w:val="00DF3CA4"/>
    <w:pPr>
      <w:widowControl/>
      <w:suppressAutoHyphens/>
      <w:spacing w:after="120" w:line="480" w:lineRule="auto"/>
    </w:pPr>
    <w:rPr>
      <w:rFonts w:ascii="Times New Roman" w:hAnsi="Times New Roman" w:cs="Times New Roman"/>
      <w:color w:val="auto"/>
      <w:lang w:eastAsia="ar-SA"/>
    </w:rPr>
  </w:style>
  <w:style w:type="paragraph" w:customStyle="1" w:styleId="1f2">
    <w:name w:val="Текст примечания1"/>
    <w:basedOn w:val="a"/>
    <w:uiPriority w:val="99"/>
    <w:rsid w:val="00DF3CA4"/>
    <w:pPr>
      <w:widowControl/>
      <w:suppressAutoHyphens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paragraph" w:customStyle="1" w:styleId="afff5">
    <w:name w:val="Знак"/>
    <w:basedOn w:val="a"/>
    <w:uiPriority w:val="99"/>
    <w:rsid w:val="00DF3CA4"/>
    <w:pPr>
      <w:widowControl/>
      <w:suppressAutoHyphens/>
      <w:spacing w:after="160" w:line="240" w:lineRule="exact"/>
    </w:pPr>
    <w:rPr>
      <w:rFonts w:ascii="Verdana" w:hAnsi="Verdana" w:cs="Verdana"/>
      <w:color w:val="auto"/>
      <w:sz w:val="20"/>
      <w:szCs w:val="20"/>
      <w:lang w:eastAsia="ar-SA"/>
    </w:rPr>
  </w:style>
  <w:style w:type="paragraph" w:customStyle="1" w:styleId="313">
    <w:name w:val="Основной текст 31"/>
    <w:basedOn w:val="a"/>
    <w:uiPriority w:val="99"/>
    <w:rsid w:val="00DF3CA4"/>
    <w:pPr>
      <w:widowControl/>
      <w:suppressAutoHyphens/>
      <w:spacing w:after="120"/>
    </w:pPr>
    <w:rPr>
      <w:rFonts w:ascii="Times New Roman" w:hAnsi="Times New Roman" w:cs="Times New Roman"/>
      <w:color w:val="auto"/>
      <w:sz w:val="16"/>
      <w:szCs w:val="16"/>
      <w:lang w:eastAsia="ar-SA"/>
    </w:rPr>
  </w:style>
  <w:style w:type="paragraph" w:customStyle="1" w:styleId="1f3">
    <w:name w:val="заголовок 1"/>
    <w:basedOn w:val="a"/>
    <w:next w:val="a"/>
    <w:uiPriority w:val="99"/>
    <w:rsid w:val="00DF3CA4"/>
    <w:pPr>
      <w:keepNext/>
      <w:widowControl/>
      <w:suppressAutoHyphens/>
      <w:jc w:val="center"/>
    </w:pPr>
    <w:rPr>
      <w:rFonts w:ascii="Times New Roman" w:hAnsi="Times New Roman" w:cs="Times New Roman"/>
      <w:b/>
      <w:bCs/>
      <w:color w:val="auto"/>
      <w:sz w:val="20"/>
      <w:szCs w:val="20"/>
      <w:lang w:eastAsia="ar-SA"/>
    </w:rPr>
  </w:style>
  <w:style w:type="paragraph" w:customStyle="1" w:styleId="2f2">
    <w:name w:val="Стиль2"/>
    <w:basedOn w:val="a"/>
    <w:uiPriority w:val="99"/>
    <w:rsid w:val="00DF3CA4"/>
    <w:pPr>
      <w:widowControl/>
      <w:suppressAutoHyphens/>
      <w:jc w:val="center"/>
    </w:pPr>
    <w:rPr>
      <w:rFonts w:ascii="Arial" w:hAnsi="Arial" w:cs="Arial"/>
      <w:b/>
      <w:bCs/>
      <w:caps/>
      <w:color w:val="auto"/>
      <w:lang w:eastAsia="ar-SA"/>
    </w:rPr>
  </w:style>
  <w:style w:type="paragraph" w:customStyle="1" w:styleId="215">
    <w:name w:val="Основной текст 21"/>
    <w:basedOn w:val="a"/>
    <w:uiPriority w:val="99"/>
    <w:rsid w:val="00DF3CA4"/>
    <w:pPr>
      <w:widowControl/>
      <w:suppressAutoHyphens/>
      <w:spacing w:after="120" w:line="480" w:lineRule="auto"/>
    </w:pPr>
    <w:rPr>
      <w:rFonts w:ascii="Times New Roman" w:hAnsi="Times New Roman" w:cs="Times New Roman"/>
      <w:color w:val="auto"/>
      <w:lang w:eastAsia="ar-SA"/>
    </w:rPr>
  </w:style>
  <w:style w:type="paragraph" w:customStyle="1" w:styleId="afff6">
    <w:name w:val="Содержимое таблицы"/>
    <w:basedOn w:val="a"/>
    <w:uiPriority w:val="99"/>
    <w:rsid w:val="00DF3CA4"/>
    <w:pPr>
      <w:widowControl/>
      <w:suppressLineNumbers/>
      <w:suppressAutoHyphens/>
    </w:pPr>
    <w:rPr>
      <w:rFonts w:ascii="Times New Roman" w:hAnsi="Times New Roman" w:cs="Times New Roman"/>
      <w:color w:val="auto"/>
      <w:lang w:eastAsia="ar-SA"/>
    </w:rPr>
  </w:style>
  <w:style w:type="paragraph" w:customStyle="1" w:styleId="afff7">
    <w:name w:val="Заголовок таблицы"/>
    <w:basedOn w:val="afff6"/>
    <w:uiPriority w:val="99"/>
    <w:rsid w:val="00DF3CA4"/>
    <w:pPr>
      <w:jc w:val="center"/>
    </w:pPr>
    <w:rPr>
      <w:b/>
      <w:bCs/>
    </w:rPr>
  </w:style>
  <w:style w:type="paragraph" w:customStyle="1" w:styleId="afff8">
    <w:name w:val="Содержимое врезки"/>
    <w:basedOn w:val="a4"/>
    <w:uiPriority w:val="99"/>
    <w:rsid w:val="00DF3CA4"/>
    <w:pPr>
      <w:widowControl/>
      <w:shd w:val="clear" w:color="auto" w:fill="auto"/>
      <w:suppressAutoHyphens/>
      <w:spacing w:after="120" w:line="240" w:lineRule="auto"/>
      <w:ind w:firstLine="0"/>
      <w:jc w:val="left"/>
    </w:pPr>
    <w:rPr>
      <w:rFonts w:ascii="Times New Roman" w:hAnsi="Times New Roman"/>
      <w:color w:val="auto"/>
      <w:sz w:val="24"/>
      <w:szCs w:val="24"/>
      <w:lang w:eastAsia="ar-SA"/>
    </w:rPr>
  </w:style>
  <w:style w:type="character" w:customStyle="1" w:styleId="420">
    <w:name w:val="Заголовок №4 (2)_"/>
    <w:link w:val="421"/>
    <w:uiPriority w:val="99"/>
    <w:locked/>
    <w:rsid w:val="00DF3CA4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rsid w:val="00DF3CA4"/>
    <w:pPr>
      <w:widowControl/>
      <w:shd w:val="clear" w:color="auto" w:fill="FFFFFF"/>
      <w:spacing w:before="2040" w:after="120" w:line="240" w:lineRule="atLeast"/>
      <w:outlineLvl w:val="3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character" w:customStyle="1" w:styleId="54">
    <w:name w:val="Заголовок №5_"/>
    <w:link w:val="511"/>
    <w:uiPriority w:val="99"/>
    <w:locked/>
    <w:rsid w:val="00DF3CA4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paragraph" w:customStyle="1" w:styleId="511">
    <w:name w:val="Заголовок №51"/>
    <w:basedOn w:val="a"/>
    <w:link w:val="54"/>
    <w:uiPriority w:val="99"/>
    <w:rsid w:val="00DF3CA4"/>
    <w:pPr>
      <w:widowControl/>
      <w:shd w:val="clear" w:color="auto" w:fill="FFFFFF"/>
      <w:spacing w:before="300" w:after="120" w:line="240" w:lineRule="atLeast"/>
      <w:jc w:val="center"/>
      <w:outlineLvl w:val="4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151">
    <w:name w:val="Основной текст (15)_"/>
    <w:link w:val="1510"/>
    <w:uiPriority w:val="99"/>
    <w:locked/>
    <w:rsid w:val="00DF3CA4"/>
    <w:rPr>
      <w:rFonts w:ascii="Franklin Gothic Medium" w:hAnsi="Franklin Gothic Medium" w:cs="Franklin Gothic Medium"/>
      <w:b/>
      <w:bCs/>
      <w:smallCaps/>
      <w:sz w:val="45"/>
      <w:szCs w:val="45"/>
      <w:shd w:val="clear" w:color="auto" w:fill="FFFFFF"/>
    </w:rPr>
  </w:style>
  <w:style w:type="paragraph" w:customStyle="1" w:styleId="1510">
    <w:name w:val="Основной текст (15)1"/>
    <w:basedOn w:val="a"/>
    <w:link w:val="151"/>
    <w:uiPriority w:val="99"/>
    <w:rsid w:val="00DF3CA4"/>
    <w:pPr>
      <w:widowControl/>
      <w:shd w:val="clear" w:color="auto" w:fill="FFFFFF"/>
      <w:spacing w:line="437" w:lineRule="exact"/>
      <w:jc w:val="center"/>
    </w:pPr>
    <w:rPr>
      <w:rFonts w:ascii="Franklin Gothic Medium" w:hAnsi="Franklin Gothic Medium" w:cs="Franklin Gothic Medium"/>
      <w:b/>
      <w:bCs/>
      <w:smallCaps/>
      <w:color w:val="auto"/>
      <w:sz w:val="45"/>
      <w:szCs w:val="45"/>
    </w:rPr>
  </w:style>
  <w:style w:type="character" w:customStyle="1" w:styleId="161">
    <w:name w:val="Основной текст (16)_"/>
    <w:link w:val="1610"/>
    <w:uiPriority w:val="99"/>
    <w:locked/>
    <w:rsid w:val="00DF3CA4"/>
    <w:rPr>
      <w:rFonts w:ascii="Bookman Old Style" w:hAnsi="Bookman Old Style" w:cs="Bookman Old Style"/>
      <w:i/>
      <w:iCs/>
      <w:spacing w:val="10"/>
      <w:sz w:val="15"/>
      <w:szCs w:val="15"/>
      <w:shd w:val="clear" w:color="auto" w:fill="FFFFFF"/>
    </w:rPr>
  </w:style>
  <w:style w:type="paragraph" w:customStyle="1" w:styleId="1610">
    <w:name w:val="Основной текст (16)1"/>
    <w:basedOn w:val="a"/>
    <w:link w:val="161"/>
    <w:uiPriority w:val="99"/>
    <w:rsid w:val="00DF3CA4"/>
    <w:pPr>
      <w:widowControl/>
      <w:shd w:val="clear" w:color="auto" w:fill="FFFFFF"/>
      <w:spacing w:before="180" w:after="300" w:line="206" w:lineRule="exact"/>
      <w:jc w:val="center"/>
    </w:pPr>
    <w:rPr>
      <w:rFonts w:ascii="Bookman Old Style" w:hAnsi="Bookman Old Style" w:cs="Bookman Old Style"/>
      <w:i/>
      <w:iCs/>
      <w:color w:val="auto"/>
      <w:spacing w:val="10"/>
      <w:sz w:val="15"/>
      <w:szCs w:val="15"/>
    </w:rPr>
  </w:style>
  <w:style w:type="character" w:customStyle="1" w:styleId="171">
    <w:name w:val="Основной текст (17)_"/>
    <w:link w:val="1710"/>
    <w:uiPriority w:val="99"/>
    <w:locked/>
    <w:rsid w:val="00DF3CA4"/>
    <w:rPr>
      <w:rFonts w:ascii="Bookman Old Style" w:hAnsi="Bookman Old Style" w:cs="Bookman Old Style"/>
      <w:sz w:val="12"/>
      <w:szCs w:val="12"/>
      <w:shd w:val="clear" w:color="auto" w:fill="FFFFFF"/>
    </w:rPr>
  </w:style>
  <w:style w:type="paragraph" w:customStyle="1" w:styleId="1710">
    <w:name w:val="Основной текст (17)1"/>
    <w:basedOn w:val="a"/>
    <w:link w:val="171"/>
    <w:uiPriority w:val="99"/>
    <w:rsid w:val="00DF3CA4"/>
    <w:pPr>
      <w:widowControl/>
      <w:shd w:val="clear" w:color="auto" w:fill="FFFFFF"/>
      <w:spacing w:before="300" w:after="60" w:line="168" w:lineRule="exact"/>
    </w:pPr>
    <w:rPr>
      <w:rFonts w:ascii="Bookman Old Style" w:hAnsi="Bookman Old Style" w:cs="Bookman Old Style"/>
      <w:color w:val="auto"/>
      <w:sz w:val="12"/>
      <w:szCs w:val="12"/>
    </w:rPr>
  </w:style>
  <w:style w:type="character" w:customStyle="1" w:styleId="WW8Num1z0">
    <w:name w:val="WW8Num1z0"/>
    <w:uiPriority w:val="99"/>
    <w:rsid w:val="00DF3CA4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DF3CA4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DF3CA4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DF3CA4"/>
    <w:rPr>
      <w:b/>
      <w:bCs/>
    </w:rPr>
  </w:style>
  <w:style w:type="character" w:customStyle="1" w:styleId="WW8Num6z0">
    <w:name w:val="WW8Num6z0"/>
    <w:uiPriority w:val="99"/>
    <w:rsid w:val="00DF3CA4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DF3CA4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DF3CA4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DF3CA4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DF3CA4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DF3CA4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DF3CA4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DF3CA4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DF3CA4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DF3CA4"/>
    <w:rPr>
      <w:rFonts w:ascii="Wingdings" w:hAnsi="Wingdings" w:cs="Wingdings" w:hint="default"/>
    </w:rPr>
  </w:style>
  <w:style w:type="character" w:customStyle="1" w:styleId="1f4">
    <w:name w:val="Основной шрифт абзаца1"/>
    <w:uiPriority w:val="99"/>
    <w:rsid w:val="00DF3CA4"/>
  </w:style>
  <w:style w:type="character" w:customStyle="1" w:styleId="afff9">
    <w:name w:val="Символ сноски"/>
    <w:uiPriority w:val="99"/>
    <w:rsid w:val="00DF3CA4"/>
    <w:rPr>
      <w:vertAlign w:val="superscript"/>
    </w:rPr>
  </w:style>
  <w:style w:type="character" w:customStyle="1" w:styleId="2f3">
    <w:name w:val="Знак Знак2"/>
    <w:uiPriority w:val="99"/>
    <w:rsid w:val="00DF3CA4"/>
    <w:rPr>
      <w:sz w:val="24"/>
      <w:szCs w:val="24"/>
      <w:lang w:val="ru-RU" w:eastAsia="ar-SA" w:bidi="ar-SA"/>
    </w:rPr>
  </w:style>
  <w:style w:type="character" w:customStyle="1" w:styleId="1f5">
    <w:name w:val="Знак примечания1"/>
    <w:uiPriority w:val="99"/>
    <w:rsid w:val="00DF3CA4"/>
    <w:rPr>
      <w:sz w:val="16"/>
      <w:szCs w:val="16"/>
    </w:rPr>
  </w:style>
  <w:style w:type="character" w:customStyle="1" w:styleId="1f6">
    <w:name w:val="Знак Знак1"/>
    <w:basedOn w:val="1f4"/>
    <w:uiPriority w:val="99"/>
    <w:rsid w:val="00DF3CA4"/>
  </w:style>
  <w:style w:type="character" w:customStyle="1" w:styleId="47">
    <w:name w:val="Знак Знак4"/>
    <w:uiPriority w:val="99"/>
    <w:rsid w:val="00DF3CA4"/>
    <w:rPr>
      <w:rFonts w:ascii="Calibri" w:hAnsi="Calibri" w:cs="Calibri" w:hint="default"/>
      <w:sz w:val="24"/>
      <w:szCs w:val="24"/>
    </w:rPr>
  </w:style>
  <w:style w:type="character" w:customStyle="1" w:styleId="38">
    <w:name w:val="Знак Знак3"/>
    <w:uiPriority w:val="99"/>
    <w:rsid w:val="00DF3CA4"/>
    <w:rPr>
      <w:sz w:val="24"/>
      <w:szCs w:val="24"/>
    </w:rPr>
  </w:style>
  <w:style w:type="character" w:customStyle="1" w:styleId="afffa">
    <w:name w:val="Знак Знак"/>
    <w:uiPriority w:val="99"/>
    <w:rsid w:val="00DF3CA4"/>
    <w:rPr>
      <w:b/>
      <w:bCs/>
      <w:sz w:val="24"/>
      <w:szCs w:val="24"/>
    </w:rPr>
  </w:style>
  <w:style w:type="character" w:customStyle="1" w:styleId="55">
    <w:name w:val="Знак Знак5"/>
    <w:uiPriority w:val="99"/>
    <w:rsid w:val="00DF3CA4"/>
    <w:rPr>
      <w:sz w:val="24"/>
      <w:szCs w:val="24"/>
    </w:rPr>
  </w:style>
  <w:style w:type="character" w:customStyle="1" w:styleId="apple-style-span">
    <w:name w:val="apple-style-span"/>
    <w:basedOn w:val="1f4"/>
    <w:uiPriority w:val="99"/>
    <w:rsid w:val="00DF3CA4"/>
  </w:style>
  <w:style w:type="character" w:customStyle="1" w:styleId="1f7">
    <w:name w:val="Тема примечания Знак1"/>
    <w:basedOn w:val="aff0"/>
    <w:uiPriority w:val="99"/>
    <w:semiHidden/>
    <w:rsid w:val="00DF3CA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422">
    <w:name w:val="Заголовок №4 (2)"/>
    <w:basedOn w:val="420"/>
    <w:uiPriority w:val="99"/>
    <w:rsid w:val="00DF3CA4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523">
    <w:name w:val="Основной текст (5) + Курсив2"/>
    <w:aliases w:val="Интервал 0 pt4"/>
    <w:uiPriority w:val="99"/>
    <w:rsid w:val="00DF3CA4"/>
    <w:rPr>
      <w:rFonts w:ascii="Bookman Old Style" w:hAnsi="Bookman Old Style" w:cs="Bookman Old Style" w:hint="default"/>
      <w:i/>
      <w:iCs/>
      <w:spacing w:val="10"/>
      <w:sz w:val="16"/>
      <w:szCs w:val="16"/>
      <w:shd w:val="clear" w:color="auto" w:fill="FFFFFF"/>
    </w:rPr>
  </w:style>
  <w:style w:type="character" w:customStyle="1" w:styleId="56">
    <w:name w:val="Основной текст (5)6"/>
    <w:basedOn w:val="51"/>
    <w:uiPriority w:val="99"/>
    <w:rsid w:val="00DF3CA4"/>
    <w:rPr>
      <w:rFonts w:ascii="Bookman Old Style" w:hAnsi="Bookman Old Style" w:cs="Bookman Old Style"/>
      <w:spacing w:val="-10"/>
      <w:sz w:val="16"/>
      <w:szCs w:val="16"/>
      <w:u w:val="none"/>
      <w:shd w:val="clear" w:color="auto" w:fill="FFFFFF"/>
    </w:rPr>
  </w:style>
  <w:style w:type="character" w:customStyle="1" w:styleId="550">
    <w:name w:val="Основной текст (5)5"/>
    <w:basedOn w:val="51"/>
    <w:uiPriority w:val="99"/>
    <w:rsid w:val="00DF3CA4"/>
    <w:rPr>
      <w:rFonts w:ascii="Bookman Old Style" w:hAnsi="Bookman Old Style" w:cs="Bookman Old Style"/>
      <w:spacing w:val="-10"/>
      <w:sz w:val="16"/>
      <w:szCs w:val="16"/>
      <w:u w:val="none"/>
      <w:shd w:val="clear" w:color="auto" w:fill="FFFFFF"/>
    </w:rPr>
  </w:style>
  <w:style w:type="character" w:customStyle="1" w:styleId="530">
    <w:name w:val="Основной текст (5)3"/>
    <w:basedOn w:val="51"/>
    <w:uiPriority w:val="99"/>
    <w:rsid w:val="00DF3CA4"/>
    <w:rPr>
      <w:rFonts w:ascii="Bookman Old Style" w:hAnsi="Bookman Old Style" w:cs="Bookman Old Style"/>
      <w:spacing w:val="-10"/>
      <w:sz w:val="16"/>
      <w:szCs w:val="16"/>
      <w:u w:val="none"/>
      <w:shd w:val="clear" w:color="auto" w:fill="FFFFFF"/>
    </w:rPr>
  </w:style>
  <w:style w:type="character" w:customStyle="1" w:styleId="720">
    <w:name w:val="Основной текст (7)2"/>
    <w:basedOn w:val="72"/>
    <w:uiPriority w:val="99"/>
    <w:rsid w:val="00DF3CA4"/>
    <w:rPr>
      <w:rFonts w:ascii="Bookman Old Style" w:hAnsi="Bookman Old Style" w:cs="Bookman Old Style"/>
      <w:i/>
      <w:iCs/>
      <w:spacing w:val="10"/>
      <w:sz w:val="16"/>
      <w:szCs w:val="16"/>
      <w:shd w:val="clear" w:color="auto" w:fill="FFFFFF"/>
    </w:rPr>
  </w:style>
  <w:style w:type="character" w:customStyle="1" w:styleId="783">
    <w:name w:val="Основной текст (7) + 83"/>
    <w:aliases w:val="5 pt4,Курсив3,Основной текст (6) + Не полужирный3,Интервал 0 pt25"/>
    <w:uiPriority w:val="99"/>
    <w:rsid w:val="00DF3CA4"/>
    <w:rPr>
      <w:rFonts w:ascii="Bookman Old Style" w:hAnsi="Bookman Old Style" w:cs="Bookman Old Style" w:hint="default"/>
      <w:i/>
      <w:iCs/>
      <w:sz w:val="17"/>
      <w:szCs w:val="17"/>
      <w:shd w:val="clear" w:color="auto" w:fill="FFFFFF"/>
    </w:rPr>
  </w:style>
  <w:style w:type="character" w:customStyle="1" w:styleId="75">
    <w:name w:val="Основной текст (7)5"/>
    <w:uiPriority w:val="99"/>
    <w:rsid w:val="00DF3CA4"/>
    <w:rPr>
      <w:rFonts w:ascii="Bookman Old Style" w:hAnsi="Bookman Old Style" w:cs="Bookman Old Style" w:hint="default"/>
      <w:i w:val="0"/>
      <w:iCs w:val="0"/>
      <w:spacing w:val="10"/>
      <w:sz w:val="16"/>
      <w:szCs w:val="16"/>
      <w:shd w:val="clear" w:color="auto" w:fill="FFFFFF"/>
    </w:rPr>
  </w:style>
  <w:style w:type="character" w:customStyle="1" w:styleId="740">
    <w:name w:val="Основной текст (7)4"/>
    <w:uiPriority w:val="99"/>
    <w:rsid w:val="00DF3CA4"/>
    <w:rPr>
      <w:rFonts w:ascii="Bookman Old Style" w:hAnsi="Bookman Old Style" w:cs="Bookman Old Style" w:hint="default"/>
      <w:i w:val="0"/>
      <w:iCs w:val="0"/>
      <w:spacing w:val="10"/>
      <w:sz w:val="16"/>
      <w:szCs w:val="16"/>
      <w:shd w:val="clear" w:color="auto" w:fill="FFFFFF"/>
    </w:rPr>
  </w:style>
  <w:style w:type="character" w:customStyle="1" w:styleId="540">
    <w:name w:val="Основной текст (5)4"/>
    <w:uiPriority w:val="99"/>
    <w:rsid w:val="00DF3CA4"/>
    <w:rPr>
      <w:rFonts w:ascii="Bookman Old Style" w:hAnsi="Bookman Old Style" w:cs="Bookman Old Style" w:hint="default"/>
      <w:noProof/>
      <w:spacing w:val="0"/>
      <w:sz w:val="16"/>
      <w:szCs w:val="16"/>
      <w:shd w:val="clear" w:color="auto" w:fill="FFFFFF"/>
    </w:rPr>
  </w:style>
  <w:style w:type="character" w:customStyle="1" w:styleId="335">
    <w:name w:val="Основной текст (3)35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1f8">
    <w:name w:val="Основной текст Знак1"/>
    <w:uiPriority w:val="99"/>
    <w:rsid w:val="00DF3CA4"/>
    <w:rPr>
      <w:rFonts w:ascii="Bookman Old Style" w:hAnsi="Bookman Old Style" w:cs="Bookman Old Style" w:hint="default"/>
      <w:spacing w:val="0"/>
      <w:sz w:val="19"/>
      <w:szCs w:val="19"/>
    </w:rPr>
  </w:style>
  <w:style w:type="character" w:customStyle="1" w:styleId="FranklinGothicMedium">
    <w:name w:val="Основной текст + Franklin Gothic Medium"/>
    <w:uiPriority w:val="99"/>
    <w:rsid w:val="00DF3CA4"/>
    <w:rPr>
      <w:rFonts w:ascii="Franklin Gothic Medium" w:hAnsi="Franklin Gothic Medium" w:cs="Franklin Gothic Medium" w:hint="default"/>
      <w:spacing w:val="0"/>
      <w:sz w:val="19"/>
      <w:szCs w:val="19"/>
    </w:rPr>
  </w:style>
  <w:style w:type="character" w:customStyle="1" w:styleId="52pt">
    <w:name w:val="Основной текст (5) + Интервал 2 pt"/>
    <w:uiPriority w:val="99"/>
    <w:rsid w:val="00DF3CA4"/>
    <w:rPr>
      <w:rFonts w:ascii="Bookman Old Style" w:hAnsi="Bookman Old Style" w:cs="Bookman Old Style" w:hint="default"/>
      <w:spacing w:val="40"/>
      <w:sz w:val="16"/>
      <w:szCs w:val="16"/>
      <w:shd w:val="clear" w:color="auto" w:fill="FFFFFF"/>
    </w:rPr>
  </w:style>
  <w:style w:type="character" w:customStyle="1" w:styleId="57">
    <w:name w:val="Основной текст (5) + Курсив"/>
    <w:aliases w:val="Интервал 0 pt"/>
    <w:uiPriority w:val="99"/>
    <w:rsid w:val="00DF3CA4"/>
    <w:rPr>
      <w:rFonts w:ascii="Bookman Old Style" w:hAnsi="Bookman Old Style" w:cs="Bookman Old Style" w:hint="default"/>
      <w:i/>
      <w:iCs/>
      <w:spacing w:val="10"/>
      <w:sz w:val="16"/>
      <w:szCs w:val="16"/>
      <w:shd w:val="clear" w:color="auto" w:fill="FFFFFF"/>
    </w:rPr>
  </w:style>
  <w:style w:type="character" w:customStyle="1" w:styleId="84">
    <w:name w:val="Основной текст (8) + Полужирный"/>
    <w:uiPriority w:val="99"/>
    <w:rsid w:val="00DF3CA4"/>
    <w:rPr>
      <w:rFonts w:ascii="Bookman Old Style" w:hAnsi="Bookman Old Style" w:cs="Bookman Old Style" w:hint="default"/>
      <w:b/>
      <w:bCs/>
      <w:sz w:val="15"/>
      <w:szCs w:val="15"/>
      <w:shd w:val="clear" w:color="auto" w:fill="FFFFFF"/>
    </w:rPr>
  </w:style>
  <w:style w:type="character" w:customStyle="1" w:styleId="2f4">
    <w:name w:val="Оглавление2"/>
    <w:uiPriority w:val="99"/>
    <w:rsid w:val="00DF3CA4"/>
  </w:style>
  <w:style w:type="character" w:customStyle="1" w:styleId="1f9">
    <w:name w:val="Оглавление1"/>
    <w:uiPriority w:val="99"/>
    <w:rsid w:val="00DF3CA4"/>
    <w:rPr>
      <w:rFonts w:ascii="Bookman Old Style" w:hAnsi="Bookman Old Style" w:cs="Bookman Old Style" w:hint="default"/>
      <w:noProof/>
      <w:sz w:val="19"/>
      <w:szCs w:val="19"/>
      <w:shd w:val="clear" w:color="auto" w:fill="FFFFFF"/>
    </w:rPr>
  </w:style>
  <w:style w:type="character" w:customStyle="1" w:styleId="BookmanOldStyle">
    <w:name w:val="Колонтитул + Bookman Old Style"/>
    <w:aliases w:val="11,5 pt2"/>
    <w:uiPriority w:val="99"/>
    <w:rsid w:val="00DF3CA4"/>
    <w:rPr>
      <w:rFonts w:ascii="Bookman Old Style" w:hAnsi="Bookman Old Style" w:cs="Bookman Old Style" w:hint="default"/>
      <w:spacing w:val="0"/>
      <w:sz w:val="23"/>
      <w:szCs w:val="23"/>
      <w:shd w:val="clear" w:color="auto" w:fill="FFFFFF"/>
    </w:rPr>
  </w:style>
  <w:style w:type="character" w:customStyle="1" w:styleId="526">
    <w:name w:val="Заголовок №5 (2)6"/>
    <w:uiPriority w:val="99"/>
    <w:rsid w:val="00DF3CA4"/>
  </w:style>
  <w:style w:type="character" w:customStyle="1" w:styleId="104">
    <w:name w:val="Основной текст (10)4"/>
    <w:uiPriority w:val="99"/>
    <w:rsid w:val="00DF3CA4"/>
  </w:style>
  <w:style w:type="character" w:customStyle="1" w:styleId="525">
    <w:name w:val="Заголовок №5 (2)5"/>
    <w:uiPriority w:val="99"/>
    <w:rsid w:val="00DF3CA4"/>
  </w:style>
  <w:style w:type="character" w:customStyle="1" w:styleId="39">
    <w:name w:val="Основной текст (3) + Полужирный"/>
    <w:aliases w:val="Не курсив26,Интервал 0 pt85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a">
    <w:name w:val="Основной текст (3) + Не курсив"/>
    <w:aliases w:val="Интервал 0 pt84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34">
    <w:name w:val="Основной текст (3)34"/>
    <w:uiPriority w:val="99"/>
    <w:rsid w:val="00DF3CA4"/>
  </w:style>
  <w:style w:type="character" w:customStyle="1" w:styleId="270">
    <w:name w:val="Основной текст + Полужирный27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8">
    <w:name w:val="Заголовок №5"/>
    <w:uiPriority w:val="99"/>
    <w:rsid w:val="00DF3CA4"/>
  </w:style>
  <w:style w:type="character" w:customStyle="1" w:styleId="333">
    <w:name w:val="Основной текст (3)33"/>
    <w:uiPriority w:val="99"/>
    <w:rsid w:val="00DF3CA4"/>
  </w:style>
  <w:style w:type="character" w:customStyle="1" w:styleId="260">
    <w:name w:val="Основной текст + Полужирный26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250">
    <w:name w:val="Заголовок №525"/>
    <w:uiPriority w:val="99"/>
    <w:rsid w:val="00DF3CA4"/>
  </w:style>
  <w:style w:type="character" w:customStyle="1" w:styleId="280">
    <w:name w:val="Основной текст + Курсив28"/>
    <w:aliases w:val="Интервал 0 pt8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71">
    <w:name w:val="Основной текст + Курсив27"/>
    <w:aliases w:val="Интервал 0 pt81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</w:rPr>
  </w:style>
  <w:style w:type="character" w:customStyle="1" w:styleId="324">
    <w:name w:val="Основной текст (3) + Полужирный24"/>
    <w:aliases w:val="Не курсив25,Интервал 0 pt8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40">
    <w:name w:val="Основной текст (3) + Не курсив24"/>
    <w:aliases w:val="Интервал 0 pt7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613">
    <w:name w:val="Основной текст (6)13"/>
    <w:uiPriority w:val="99"/>
    <w:rsid w:val="00DF3CA4"/>
  </w:style>
  <w:style w:type="character" w:customStyle="1" w:styleId="63">
    <w:name w:val="Основной текст (6) + Не полужирный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23">
    <w:name w:val="Основной текст (3) + Полужирный23"/>
    <w:aliases w:val="Не курсив24,Интервал 0 pt78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30">
    <w:name w:val="Основной текст (3) + Не курсив23"/>
    <w:aliases w:val="Интервал 0 pt77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32">
    <w:name w:val="Основной текст (3)32"/>
    <w:uiPriority w:val="99"/>
    <w:rsid w:val="00DF3CA4"/>
  </w:style>
  <w:style w:type="character" w:customStyle="1" w:styleId="250">
    <w:name w:val="Основной текст + Полужирный25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4100">
    <w:name w:val="Заголовок №410"/>
    <w:uiPriority w:val="99"/>
    <w:rsid w:val="00DF3CA4"/>
  </w:style>
  <w:style w:type="character" w:customStyle="1" w:styleId="524">
    <w:name w:val="Заголовок №524"/>
    <w:uiPriority w:val="99"/>
    <w:rsid w:val="00DF3CA4"/>
  </w:style>
  <w:style w:type="character" w:customStyle="1" w:styleId="261">
    <w:name w:val="Основной текст + Курсив26"/>
    <w:aliases w:val="Интервал 0 pt76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40">
    <w:name w:val="Основной текст + Полужирный24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31">
    <w:name w:val="Основной текст (3)31"/>
    <w:uiPriority w:val="99"/>
    <w:rsid w:val="00DF3CA4"/>
  </w:style>
  <w:style w:type="character" w:customStyle="1" w:styleId="322">
    <w:name w:val="Основной текст (3) + Не курсив22"/>
    <w:aliases w:val="Интервал 0 pt7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612">
    <w:name w:val="Основной текст (6)12"/>
    <w:uiPriority w:val="99"/>
    <w:rsid w:val="00DF3CA4"/>
  </w:style>
  <w:style w:type="character" w:customStyle="1" w:styleId="66">
    <w:name w:val="Основной текст (6) + Не полужирный6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220">
    <w:name w:val="Основной текст (3) + Полужирный22"/>
    <w:aliases w:val="Не курсив23,Интервал 0 pt7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230">
    <w:name w:val="Основной текст + Полужирный23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251">
    <w:name w:val="Основной текст + Курсив25"/>
    <w:aliases w:val="Интервал 0 pt73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230">
    <w:name w:val="Заголовок №523"/>
    <w:uiPriority w:val="99"/>
    <w:rsid w:val="00DF3CA4"/>
  </w:style>
  <w:style w:type="character" w:customStyle="1" w:styleId="321">
    <w:name w:val="Основной текст (3) + Полужирный21"/>
    <w:aliases w:val="Не курсив22,Интервал 0 pt72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0">
    <w:name w:val="Основной текст (3) + Полужирный20"/>
    <w:aliases w:val="Не курсив21,Интервал 0 pt71"/>
    <w:uiPriority w:val="99"/>
    <w:rsid w:val="00DF3CA4"/>
    <w:rPr>
      <w:rFonts w:ascii="Bookman Old Style" w:hAnsi="Bookman Old Style" w:cs="Bookman Old Style" w:hint="default"/>
      <w:b/>
      <w:bCs/>
      <w:i w:val="0"/>
      <w:iCs w:val="0"/>
      <w:noProof/>
      <w:spacing w:val="0"/>
      <w:sz w:val="19"/>
      <w:szCs w:val="19"/>
      <w:shd w:val="clear" w:color="auto" w:fill="FFFFFF"/>
    </w:rPr>
  </w:style>
  <w:style w:type="character" w:customStyle="1" w:styleId="330">
    <w:name w:val="Основной текст (3)30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329">
    <w:name w:val="Основной текст (3)29"/>
    <w:uiPriority w:val="99"/>
    <w:rsid w:val="00DF3CA4"/>
  </w:style>
  <w:style w:type="character" w:customStyle="1" w:styleId="3210">
    <w:name w:val="Основной текст (3) + Не курсив21"/>
    <w:aliases w:val="Интервал 0 pt70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5220">
    <w:name w:val="Заголовок №522"/>
    <w:uiPriority w:val="99"/>
    <w:rsid w:val="00DF3CA4"/>
  </w:style>
  <w:style w:type="character" w:customStyle="1" w:styleId="241">
    <w:name w:val="Основной текст + Курсив24"/>
    <w:aliases w:val="Интервал 0 pt69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21">
    <w:name w:val="Основной текст + Полужирный22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9">
    <w:name w:val="Основной текст (3) + Полужирный19"/>
    <w:aliases w:val="Не курсив20,Интервал 0 pt68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00">
    <w:name w:val="Основной текст (3) + Не курсив20"/>
    <w:aliases w:val="Интервал 0 pt67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8">
    <w:name w:val="Основной текст (3)28"/>
    <w:uiPriority w:val="99"/>
    <w:rsid w:val="00DF3CA4"/>
  </w:style>
  <w:style w:type="character" w:customStyle="1" w:styleId="231">
    <w:name w:val="Основной текст + Курсив23"/>
    <w:aliases w:val="Интервал 0 pt66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16">
    <w:name w:val="Основной текст + Полужирный21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8">
    <w:name w:val="Основной текст (3) + Полужирный18"/>
    <w:aliases w:val="Не курсив19,Интервал 0 pt65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7">
    <w:name w:val="Основной текст (3)27"/>
    <w:uiPriority w:val="99"/>
    <w:rsid w:val="00DF3CA4"/>
  </w:style>
  <w:style w:type="character" w:customStyle="1" w:styleId="3190">
    <w:name w:val="Основной текст (3) + Не курсив19"/>
    <w:aliases w:val="Интервал 0 pt64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5210">
    <w:name w:val="Заголовок №521"/>
    <w:uiPriority w:val="99"/>
    <w:rsid w:val="00DF3CA4"/>
  </w:style>
  <w:style w:type="character" w:customStyle="1" w:styleId="200">
    <w:name w:val="Основной текст + Полужирный20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7">
    <w:name w:val="Основной текст (3) + Полужирный17"/>
    <w:aliases w:val="Не курсив18,Интервал 0 pt63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80">
    <w:name w:val="Основной текст (3) + Не курсив18"/>
    <w:aliases w:val="Интервал 0 pt62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6">
    <w:name w:val="Основной текст (3)26"/>
    <w:uiPriority w:val="99"/>
    <w:rsid w:val="00DF3CA4"/>
  </w:style>
  <w:style w:type="character" w:customStyle="1" w:styleId="222">
    <w:name w:val="Основной текст + Курсив22"/>
    <w:aliases w:val="Интервал 0 pt6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200">
    <w:name w:val="Заголовок №520"/>
    <w:uiPriority w:val="99"/>
    <w:rsid w:val="00DF3CA4"/>
  </w:style>
  <w:style w:type="character" w:customStyle="1" w:styleId="49">
    <w:name w:val="Заголовок №49"/>
    <w:uiPriority w:val="99"/>
    <w:rsid w:val="00DF3CA4"/>
  </w:style>
  <w:style w:type="character" w:customStyle="1" w:styleId="316">
    <w:name w:val="Основной текст (3) + Полужирный16"/>
    <w:aliases w:val="Не курсив17,Интервал 0 pt6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70">
    <w:name w:val="Основной текст (3) + Не курсив17"/>
    <w:aliases w:val="Интервал 0 pt5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5">
    <w:name w:val="Основной текст (3)25"/>
    <w:uiPriority w:val="99"/>
    <w:rsid w:val="00DF3CA4"/>
  </w:style>
  <w:style w:type="character" w:customStyle="1" w:styleId="191">
    <w:name w:val="Основной текст + Полужирный19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217">
    <w:name w:val="Основной текст + Курсив21"/>
    <w:aliases w:val="Интервал 0 pt58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19">
    <w:name w:val="Заголовок №519"/>
    <w:uiPriority w:val="99"/>
    <w:rsid w:val="00DF3CA4"/>
  </w:style>
  <w:style w:type="character" w:customStyle="1" w:styleId="518">
    <w:name w:val="Заголовок №518"/>
    <w:uiPriority w:val="99"/>
    <w:rsid w:val="00DF3CA4"/>
  </w:style>
  <w:style w:type="character" w:customStyle="1" w:styleId="315">
    <w:name w:val="Основной текст (3) + Полужирный15"/>
    <w:aliases w:val="Не курсив16,Интервал 0 pt57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60">
    <w:name w:val="Основной текст (3) + Не курсив16"/>
    <w:aliases w:val="Интервал 0 pt56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41">
    <w:name w:val="Основной текст (3)24"/>
    <w:uiPriority w:val="99"/>
    <w:rsid w:val="00DF3CA4"/>
  </w:style>
  <w:style w:type="character" w:customStyle="1" w:styleId="181">
    <w:name w:val="Основной текст + Полужирный18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201">
    <w:name w:val="Основной текст + Курсив20"/>
    <w:aliases w:val="Интервал 0 pt55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611">
    <w:name w:val="Основной текст (6)11"/>
    <w:uiPriority w:val="99"/>
    <w:rsid w:val="00DF3CA4"/>
  </w:style>
  <w:style w:type="character" w:customStyle="1" w:styleId="65">
    <w:name w:val="Основной текст (6) + Не полужирный5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192">
    <w:name w:val="Основной текст + Курсив19"/>
    <w:aliases w:val="Интервал 0 pt54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72">
    <w:name w:val="Основной текст + Полужирный17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182">
    <w:name w:val="Основной текст + Курсив18"/>
    <w:aliases w:val="Интервал 0 pt53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73">
    <w:name w:val="Основной текст + Курсив17"/>
    <w:aliases w:val="Интервал 0 pt5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14">
    <w:name w:val="Основной текст (3) + Полужирный14"/>
    <w:aliases w:val="Не курсив15,Интервал 0 pt51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50">
    <w:name w:val="Основной текст (3) + Не курсив15"/>
    <w:aliases w:val="Интервал 0 pt50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31">
    <w:name w:val="Основной текст (3)23"/>
    <w:uiPriority w:val="99"/>
    <w:rsid w:val="00DF3CA4"/>
  </w:style>
  <w:style w:type="character" w:customStyle="1" w:styleId="48">
    <w:name w:val="Заголовок №48"/>
    <w:uiPriority w:val="99"/>
    <w:rsid w:val="00DF3CA4"/>
  </w:style>
  <w:style w:type="character" w:customStyle="1" w:styleId="3130">
    <w:name w:val="Основной текст (3) + Полужирный13"/>
    <w:aliases w:val="Не курсив14,Интервал 0 pt49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21">
    <w:name w:val="Основной текст (3)22"/>
    <w:uiPriority w:val="99"/>
    <w:rsid w:val="00DF3CA4"/>
  </w:style>
  <w:style w:type="character" w:customStyle="1" w:styleId="5240">
    <w:name w:val="Заголовок №5 (2)4"/>
    <w:uiPriority w:val="99"/>
    <w:rsid w:val="00DF3CA4"/>
  </w:style>
  <w:style w:type="character" w:customStyle="1" w:styleId="5213pt">
    <w:name w:val="Заголовок №5 (2) + 13 pt"/>
    <w:aliases w:val="Курсив4"/>
    <w:uiPriority w:val="99"/>
    <w:rsid w:val="00DF3CA4"/>
    <w:rPr>
      <w:rFonts w:ascii="Franklin Gothic Medium" w:hAnsi="Franklin Gothic Medium" w:cs="Franklin Gothic Medium" w:hint="default"/>
      <w:i/>
      <w:iCs/>
      <w:sz w:val="26"/>
      <w:szCs w:val="26"/>
      <w:shd w:val="clear" w:color="auto" w:fill="FFFFFF"/>
    </w:rPr>
  </w:style>
  <w:style w:type="character" w:customStyle="1" w:styleId="162">
    <w:name w:val="Основной текст + Курсив16"/>
    <w:aliases w:val="Интервал 0 pt48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52">
    <w:name w:val="Основной текст + Курсив15"/>
    <w:aliases w:val="Интервал 0 pt47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</w:rPr>
  </w:style>
  <w:style w:type="character" w:customStyle="1" w:styleId="3140">
    <w:name w:val="Основной текст (3) + Не курсив14"/>
    <w:aliases w:val="Интервал 0 pt46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163">
    <w:name w:val="Основной текст + Полужирный16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17">
    <w:name w:val="Заголовок №517"/>
    <w:uiPriority w:val="99"/>
    <w:rsid w:val="00DF3CA4"/>
  </w:style>
  <w:style w:type="character" w:customStyle="1" w:styleId="3211">
    <w:name w:val="Основной текст (3)21"/>
    <w:uiPriority w:val="99"/>
    <w:rsid w:val="00DF3CA4"/>
  </w:style>
  <w:style w:type="character" w:customStyle="1" w:styleId="3131">
    <w:name w:val="Основной текст (3) + Не курсив13"/>
    <w:aliases w:val="Интервал 0 pt4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153">
    <w:name w:val="Основной текст + Полужирный15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20">
    <w:name w:val="Основной текст (3) + Полужирный12"/>
    <w:aliases w:val="Не курсив13,Интервал 0 pt4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10">
    <w:name w:val="Основной текст (3) + Полужирный11"/>
    <w:aliases w:val="Не курсив12,Интервал 0 pt43"/>
    <w:uiPriority w:val="99"/>
    <w:rsid w:val="00DF3CA4"/>
    <w:rPr>
      <w:rFonts w:ascii="Bookman Old Style" w:hAnsi="Bookman Old Style" w:cs="Bookman Old Style" w:hint="default"/>
      <w:b/>
      <w:bCs/>
      <w:i w:val="0"/>
      <w:iCs w:val="0"/>
      <w:noProof/>
      <w:spacing w:val="0"/>
      <w:sz w:val="19"/>
      <w:szCs w:val="19"/>
      <w:shd w:val="clear" w:color="auto" w:fill="FFFFFF"/>
    </w:rPr>
  </w:style>
  <w:style w:type="character" w:customStyle="1" w:styleId="3121">
    <w:name w:val="Основной текст (3) + Не курсив12"/>
    <w:aliases w:val="Интервал 0 pt42"/>
    <w:uiPriority w:val="99"/>
    <w:rsid w:val="00DF3CA4"/>
    <w:rPr>
      <w:rFonts w:ascii="Bookman Old Style" w:hAnsi="Bookman Old Style" w:cs="Bookman Old Style" w:hint="default"/>
      <w:i w:val="0"/>
      <w:iCs w:val="0"/>
      <w:noProof/>
      <w:spacing w:val="0"/>
      <w:sz w:val="19"/>
      <w:szCs w:val="19"/>
      <w:shd w:val="clear" w:color="auto" w:fill="FFFFFF"/>
    </w:rPr>
  </w:style>
  <w:style w:type="character" w:customStyle="1" w:styleId="144">
    <w:name w:val="Основной текст + Курсив14"/>
    <w:aliases w:val="Интервал 0 pt4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470">
    <w:name w:val="Заголовок №47"/>
    <w:uiPriority w:val="99"/>
    <w:rsid w:val="00DF3CA4"/>
  </w:style>
  <w:style w:type="character" w:customStyle="1" w:styleId="516">
    <w:name w:val="Заголовок №516"/>
    <w:uiPriority w:val="99"/>
    <w:rsid w:val="00DF3CA4"/>
  </w:style>
  <w:style w:type="character" w:customStyle="1" w:styleId="1030">
    <w:name w:val="Основной текст (10)3"/>
    <w:uiPriority w:val="99"/>
    <w:rsid w:val="00DF3CA4"/>
  </w:style>
  <w:style w:type="character" w:customStyle="1" w:styleId="1020">
    <w:name w:val="Основной текст (10)2"/>
    <w:uiPriority w:val="99"/>
    <w:rsid w:val="00DF3CA4"/>
  </w:style>
  <w:style w:type="character" w:customStyle="1" w:styleId="3201">
    <w:name w:val="Основной текст (3)20"/>
    <w:uiPriority w:val="99"/>
    <w:rsid w:val="00DF3CA4"/>
  </w:style>
  <w:style w:type="character" w:customStyle="1" w:styleId="145">
    <w:name w:val="Основной текст + Полужирный14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136">
    <w:name w:val="Основной текст + Курсив13"/>
    <w:aliases w:val="Интервал 0 pt40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100">
    <w:name w:val="Основной текст (3) + Полужирный10"/>
    <w:aliases w:val="Не курсив11,Интервал 0 pt39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11">
    <w:name w:val="Основной текст (3) + Не курсив11"/>
    <w:aliases w:val="Интервал 0 pt38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515">
    <w:name w:val="Заголовок №515"/>
    <w:uiPriority w:val="99"/>
    <w:rsid w:val="00DF3CA4"/>
  </w:style>
  <w:style w:type="character" w:customStyle="1" w:styleId="514">
    <w:name w:val="Заголовок №514"/>
    <w:uiPriority w:val="99"/>
    <w:rsid w:val="00DF3CA4"/>
  </w:style>
  <w:style w:type="character" w:customStyle="1" w:styleId="3191">
    <w:name w:val="Основной текст (3)19"/>
    <w:uiPriority w:val="99"/>
    <w:rsid w:val="00DF3CA4"/>
  </w:style>
  <w:style w:type="character" w:customStyle="1" w:styleId="3181">
    <w:name w:val="Основной текст (3)18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137">
    <w:name w:val="Основной текст + Полужирный13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124">
    <w:name w:val="Основной текст + Курсив12"/>
    <w:aliases w:val="Интервал 0 pt37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90">
    <w:name w:val="Основной текст (3) + Полужирный9"/>
    <w:aliases w:val="Не курсив10,Интервал 0 pt36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01">
    <w:name w:val="Основной текст (3) + Не курсив10"/>
    <w:aliases w:val="Интервал 0 pt3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460">
    <w:name w:val="Заголовок №46"/>
    <w:uiPriority w:val="99"/>
    <w:rsid w:val="00DF3CA4"/>
  </w:style>
  <w:style w:type="character" w:customStyle="1" w:styleId="513">
    <w:name w:val="Заголовок №513"/>
    <w:uiPriority w:val="99"/>
    <w:rsid w:val="00DF3CA4"/>
  </w:style>
  <w:style w:type="character" w:customStyle="1" w:styleId="512">
    <w:name w:val="Заголовок №512"/>
    <w:uiPriority w:val="99"/>
    <w:rsid w:val="00DF3CA4"/>
    <w:rPr>
      <w:rFonts w:ascii="Franklin Gothic Medium" w:hAnsi="Franklin Gothic Medium" w:cs="Franklin Gothic Medium" w:hint="default"/>
      <w:i/>
      <w:iCs/>
      <w:noProof/>
      <w:sz w:val="26"/>
      <w:szCs w:val="26"/>
      <w:shd w:val="clear" w:color="auto" w:fill="FFFFFF"/>
    </w:rPr>
  </w:style>
  <w:style w:type="character" w:customStyle="1" w:styleId="119">
    <w:name w:val="Основной текст + Курсив11"/>
    <w:aliases w:val="Интервал 0 pt34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25">
    <w:name w:val="Основной текст + Полужирный12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80">
    <w:name w:val="Основной текст (3) + Полужирный8"/>
    <w:aliases w:val="Не курсив9,Интервал 0 pt33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91">
    <w:name w:val="Основной текст (3) + Не курсив9"/>
    <w:aliases w:val="Интервал 0 pt32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71">
    <w:name w:val="Основной текст (3)17"/>
    <w:uiPriority w:val="99"/>
    <w:rsid w:val="00DF3CA4"/>
  </w:style>
  <w:style w:type="character" w:customStyle="1" w:styleId="105">
    <w:name w:val="Основной текст + Курсив10"/>
    <w:aliases w:val="Интервал 0 pt3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1a">
    <w:name w:val="Основной текст + Полужирный11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93">
    <w:name w:val="Основной текст + Курсив9"/>
    <w:aliases w:val="Интервал 0 pt30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110">
    <w:name w:val="Заголовок №511"/>
    <w:uiPriority w:val="99"/>
    <w:rsid w:val="00DF3CA4"/>
  </w:style>
  <w:style w:type="character" w:customStyle="1" w:styleId="6100">
    <w:name w:val="Основной текст (6)10"/>
    <w:uiPriority w:val="99"/>
    <w:rsid w:val="00DF3CA4"/>
  </w:style>
  <w:style w:type="character" w:customStyle="1" w:styleId="64">
    <w:name w:val="Основной текст (6) + Не полужирный4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161">
    <w:name w:val="Основной текст (3)16"/>
    <w:uiPriority w:val="99"/>
    <w:rsid w:val="00DF3CA4"/>
  </w:style>
  <w:style w:type="character" w:customStyle="1" w:styleId="450">
    <w:name w:val="Заголовок №45"/>
    <w:uiPriority w:val="99"/>
    <w:rsid w:val="00DF3CA4"/>
  </w:style>
  <w:style w:type="character" w:customStyle="1" w:styleId="440">
    <w:name w:val="Заголовок №44"/>
    <w:uiPriority w:val="99"/>
    <w:rsid w:val="00DF3CA4"/>
  </w:style>
  <w:style w:type="character" w:customStyle="1" w:styleId="106">
    <w:name w:val="Основной текст + Полужирный10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100">
    <w:name w:val="Заголовок №510"/>
    <w:uiPriority w:val="99"/>
    <w:rsid w:val="00DF3CA4"/>
  </w:style>
  <w:style w:type="character" w:customStyle="1" w:styleId="85">
    <w:name w:val="Основной текст + Курсив8"/>
    <w:aliases w:val="Интервал 0 pt29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76">
    <w:name w:val="Основной текст + Курсив7"/>
    <w:aliases w:val="Интервал 0 pt28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</w:rPr>
  </w:style>
  <w:style w:type="character" w:customStyle="1" w:styleId="370">
    <w:name w:val="Основной текст (3) + Полужирный7"/>
    <w:aliases w:val="Не курсив8,Интервал 0 pt27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81">
    <w:name w:val="Основной текст (3) + Не курсив8"/>
    <w:aliases w:val="Интервал 0 pt26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51">
    <w:name w:val="Основной текст (3)15"/>
    <w:uiPriority w:val="99"/>
    <w:rsid w:val="00DF3CA4"/>
  </w:style>
  <w:style w:type="character" w:customStyle="1" w:styleId="3141">
    <w:name w:val="Основной текст (3)14"/>
    <w:uiPriority w:val="99"/>
    <w:rsid w:val="00DF3CA4"/>
  </w:style>
  <w:style w:type="character" w:customStyle="1" w:styleId="69">
    <w:name w:val="Основной текст (6)9"/>
    <w:uiPriority w:val="99"/>
    <w:rsid w:val="00DF3CA4"/>
  </w:style>
  <w:style w:type="character" w:customStyle="1" w:styleId="94">
    <w:name w:val="Основной текст + Полужирный9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60">
    <w:name w:val="Основной текст (3) + Полужирный6"/>
    <w:aliases w:val="Не курсив7,Интервал 0 pt2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32">
    <w:name w:val="Основной текст (3)13"/>
    <w:uiPriority w:val="99"/>
    <w:rsid w:val="00DF3CA4"/>
  </w:style>
  <w:style w:type="character" w:customStyle="1" w:styleId="59">
    <w:name w:val="Заголовок №59"/>
    <w:uiPriority w:val="99"/>
    <w:rsid w:val="00DF3CA4"/>
  </w:style>
  <w:style w:type="character" w:customStyle="1" w:styleId="371">
    <w:name w:val="Основной текст (3) + Не курсив7"/>
    <w:aliases w:val="Интервал 0 pt23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430">
    <w:name w:val="Заголовок №43"/>
    <w:uiPriority w:val="99"/>
    <w:rsid w:val="00DF3CA4"/>
  </w:style>
  <w:style w:type="character" w:customStyle="1" w:styleId="580">
    <w:name w:val="Заголовок №58"/>
    <w:uiPriority w:val="99"/>
    <w:rsid w:val="00DF3CA4"/>
  </w:style>
  <w:style w:type="character" w:customStyle="1" w:styleId="86">
    <w:name w:val="Основной текст + Полужирный8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67">
    <w:name w:val="Основной текст + Курсив6"/>
    <w:aliases w:val="Интервал 0 pt2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77">
    <w:name w:val="Основной текст + Полужирный7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a">
    <w:name w:val="Основной текст + Курсив5"/>
    <w:aliases w:val="Интервал 0 pt2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50">
    <w:name w:val="Основной текст (3) + Полужирный5"/>
    <w:aliases w:val="Не курсив6,Интервал 0 pt2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22">
    <w:name w:val="Основной текст (3)12"/>
    <w:uiPriority w:val="99"/>
    <w:rsid w:val="00DF3CA4"/>
  </w:style>
  <w:style w:type="character" w:customStyle="1" w:styleId="361">
    <w:name w:val="Основной текст (3) + Не курсив6"/>
    <w:aliases w:val="Интервал 0 pt1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423">
    <w:name w:val="Заголовок №42"/>
    <w:uiPriority w:val="99"/>
    <w:rsid w:val="00DF3CA4"/>
  </w:style>
  <w:style w:type="character" w:customStyle="1" w:styleId="68">
    <w:name w:val="Основной текст (6)8"/>
    <w:uiPriority w:val="99"/>
    <w:rsid w:val="00DF3CA4"/>
  </w:style>
  <w:style w:type="character" w:customStyle="1" w:styleId="570">
    <w:name w:val="Заголовок №57"/>
    <w:uiPriority w:val="99"/>
    <w:rsid w:val="00DF3CA4"/>
  </w:style>
  <w:style w:type="character" w:customStyle="1" w:styleId="560">
    <w:name w:val="Заголовок №56"/>
    <w:uiPriority w:val="99"/>
    <w:rsid w:val="00DF3CA4"/>
    <w:rPr>
      <w:rFonts w:ascii="Franklin Gothic Medium" w:hAnsi="Franklin Gothic Medium" w:cs="Franklin Gothic Medium" w:hint="default"/>
      <w:i/>
      <w:iCs/>
      <w:noProof/>
      <w:sz w:val="26"/>
      <w:szCs w:val="26"/>
      <w:shd w:val="clear" w:color="auto" w:fill="FFFFFF"/>
    </w:rPr>
  </w:style>
  <w:style w:type="character" w:customStyle="1" w:styleId="6a">
    <w:name w:val="Основной текст + Полужирный6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51">
    <w:name w:val="Основной текст (3) + Не курсив5"/>
    <w:aliases w:val="Интервал 0 pt18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12">
    <w:name w:val="Основной текст (3)11"/>
    <w:uiPriority w:val="99"/>
    <w:rsid w:val="00DF3CA4"/>
  </w:style>
  <w:style w:type="character" w:customStyle="1" w:styleId="670">
    <w:name w:val="Основной текст (6)7"/>
    <w:uiPriority w:val="99"/>
    <w:rsid w:val="00DF3CA4"/>
  </w:style>
  <w:style w:type="character" w:customStyle="1" w:styleId="4a">
    <w:name w:val="Основной текст + Курсив4"/>
    <w:aliases w:val="Интервал 0 pt17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b">
    <w:name w:val="Основной текст + Курсив3"/>
    <w:aliases w:val="Интервал 0 pt16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51">
    <w:name w:val="Заголовок №55"/>
    <w:uiPriority w:val="99"/>
    <w:rsid w:val="00DF3CA4"/>
  </w:style>
  <w:style w:type="character" w:customStyle="1" w:styleId="5b">
    <w:name w:val="Основной текст + Полужирный5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4b">
    <w:name w:val="Основной текст + Полужирный4"/>
    <w:aliases w:val="Курсив2,Интервал 0 pt15"/>
    <w:uiPriority w:val="99"/>
    <w:rsid w:val="00DF3CA4"/>
    <w:rPr>
      <w:rFonts w:ascii="Bookman Old Style" w:hAnsi="Bookman Old Style" w:cs="Bookman Old Style" w:hint="default"/>
      <w:b/>
      <w:bCs/>
      <w:i/>
      <w:iCs/>
      <w:spacing w:val="10"/>
      <w:sz w:val="19"/>
      <w:szCs w:val="19"/>
    </w:rPr>
  </w:style>
  <w:style w:type="character" w:customStyle="1" w:styleId="660">
    <w:name w:val="Основной текст (6)6"/>
    <w:uiPriority w:val="99"/>
    <w:rsid w:val="00DF3CA4"/>
  </w:style>
  <w:style w:type="character" w:customStyle="1" w:styleId="340">
    <w:name w:val="Основной текст (3) + Полужирный4"/>
    <w:aliases w:val="Не курсив5,Интервал 0 pt1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41">
    <w:name w:val="Основной текст (3) + Не курсив4"/>
    <w:aliases w:val="Интервал 0 pt13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02">
    <w:name w:val="Основной текст (3)10"/>
    <w:uiPriority w:val="99"/>
    <w:rsid w:val="00DF3CA4"/>
  </w:style>
  <w:style w:type="character" w:customStyle="1" w:styleId="541">
    <w:name w:val="Заголовок №54"/>
    <w:uiPriority w:val="99"/>
    <w:rsid w:val="00DF3CA4"/>
  </w:style>
  <w:style w:type="character" w:customStyle="1" w:styleId="2f5">
    <w:name w:val="Основной текст + Курсив2"/>
    <w:aliases w:val="Интервал 0 pt1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c">
    <w:name w:val="Основной текст + Полужирный3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650">
    <w:name w:val="Основной текст (6)5"/>
    <w:uiPriority w:val="99"/>
    <w:rsid w:val="00DF3CA4"/>
  </w:style>
  <w:style w:type="character" w:customStyle="1" w:styleId="620">
    <w:name w:val="Основной текст (6) + Не полужирный2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36">
    <w:name w:val="Основной текст (3) + Полужирный3"/>
    <w:aliases w:val="Не курсив4,Интервал 0 pt1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37">
    <w:name w:val="Основной текст (3) + Не курсив3"/>
    <w:aliases w:val="Интервал 0 pt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92">
    <w:name w:val="Основной текст (3)9"/>
    <w:uiPriority w:val="99"/>
    <w:rsid w:val="00DF3CA4"/>
  </w:style>
  <w:style w:type="character" w:customStyle="1" w:styleId="382">
    <w:name w:val="Основной текст (3)8"/>
    <w:uiPriority w:val="99"/>
    <w:rsid w:val="00DF3CA4"/>
  </w:style>
  <w:style w:type="character" w:customStyle="1" w:styleId="372">
    <w:name w:val="Основной текст (3)7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2f6">
    <w:name w:val="Основной текст + Полужирный2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2a">
    <w:name w:val="Основной текст (3) + Полужирный2"/>
    <w:aliases w:val="Не курсив3,Интервал 0 pt8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b">
    <w:name w:val="Основной текст (3) + Не курсив2"/>
    <w:aliases w:val="Интервал 0 pt7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62">
    <w:name w:val="Основной текст (3)6"/>
    <w:uiPriority w:val="99"/>
    <w:rsid w:val="00DF3CA4"/>
  </w:style>
  <w:style w:type="character" w:customStyle="1" w:styleId="531">
    <w:name w:val="Заголовок №53"/>
    <w:uiPriority w:val="99"/>
    <w:rsid w:val="00DF3CA4"/>
  </w:style>
  <w:style w:type="character" w:customStyle="1" w:styleId="527">
    <w:name w:val="Заголовок №52"/>
    <w:uiPriority w:val="99"/>
    <w:rsid w:val="00DF3CA4"/>
    <w:rPr>
      <w:rFonts w:ascii="Franklin Gothic Medium" w:hAnsi="Franklin Gothic Medium" w:cs="Franklin Gothic Medium" w:hint="default"/>
      <w:i/>
      <w:iCs/>
      <w:noProof/>
      <w:sz w:val="26"/>
      <w:szCs w:val="26"/>
      <w:shd w:val="clear" w:color="auto" w:fill="FFFFFF"/>
    </w:rPr>
  </w:style>
  <w:style w:type="character" w:customStyle="1" w:styleId="352">
    <w:name w:val="Основной текст (3)5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640">
    <w:name w:val="Основной текст (6)4"/>
    <w:uiPriority w:val="99"/>
    <w:rsid w:val="00DF3CA4"/>
  </w:style>
  <w:style w:type="character" w:customStyle="1" w:styleId="630">
    <w:name w:val="Основной текст (6)3"/>
    <w:uiPriority w:val="99"/>
    <w:rsid w:val="00DF3CA4"/>
  </w:style>
  <w:style w:type="character" w:customStyle="1" w:styleId="614">
    <w:name w:val="Основной текст (6) + Не полужирный1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1a">
    <w:name w:val="Основной текст (3) + Полужирный1"/>
    <w:aliases w:val="Не курсив2,Интервал 0 pt6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b">
    <w:name w:val="Основной текст (3) + Не курсив1"/>
    <w:aliases w:val="Интервал 0 pt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42">
    <w:name w:val="Основной текст (3)4"/>
    <w:uiPriority w:val="99"/>
    <w:rsid w:val="00DF3CA4"/>
  </w:style>
  <w:style w:type="character" w:customStyle="1" w:styleId="1131">
    <w:name w:val="Основной текст (11)3"/>
    <w:uiPriority w:val="99"/>
    <w:rsid w:val="00DF3CA4"/>
  </w:style>
  <w:style w:type="character" w:customStyle="1" w:styleId="1121">
    <w:name w:val="Основной текст (11)2"/>
    <w:uiPriority w:val="99"/>
    <w:rsid w:val="00DF3CA4"/>
    <w:rPr>
      <w:rFonts w:ascii="Franklin Gothic Medium" w:hAnsi="Franklin Gothic Medium" w:cs="Franklin Gothic Medium" w:hint="default"/>
      <w:noProof/>
      <w:sz w:val="28"/>
      <w:szCs w:val="28"/>
      <w:shd w:val="clear" w:color="auto" w:fill="FFFFFF"/>
    </w:rPr>
  </w:style>
  <w:style w:type="character" w:customStyle="1" w:styleId="338">
    <w:name w:val="Основной текст (3)3"/>
    <w:uiPriority w:val="99"/>
    <w:rsid w:val="00DF3CA4"/>
  </w:style>
  <w:style w:type="character" w:customStyle="1" w:styleId="32c">
    <w:name w:val="Основной текст (3)2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343">
    <w:name w:val="Заголовок №34"/>
    <w:uiPriority w:val="99"/>
    <w:rsid w:val="00DF3CA4"/>
    <w:rPr>
      <w:rFonts w:ascii="Franklin Gothic Medium" w:hAnsi="Franklin Gothic Medium" w:cs="Franklin Gothic Medium" w:hint="default"/>
      <w:b/>
      <w:bCs/>
      <w:smallCaps/>
      <w:spacing w:val="0"/>
      <w:sz w:val="45"/>
      <w:szCs w:val="45"/>
      <w:shd w:val="clear" w:color="auto" w:fill="FFFFFF"/>
    </w:rPr>
  </w:style>
  <w:style w:type="character" w:customStyle="1" w:styleId="5231">
    <w:name w:val="Заголовок №5 (2)3"/>
    <w:uiPriority w:val="99"/>
    <w:rsid w:val="00DF3CA4"/>
  </w:style>
  <w:style w:type="character" w:customStyle="1" w:styleId="5120">
    <w:name w:val="Основной текст (5)12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5111">
    <w:name w:val="Основной текст (5)11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1230">
    <w:name w:val="Основной текст (12)3"/>
    <w:uiPriority w:val="99"/>
    <w:rsid w:val="00DF3CA4"/>
  </w:style>
  <w:style w:type="character" w:customStyle="1" w:styleId="5101">
    <w:name w:val="Основной текст (5)10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590">
    <w:name w:val="Основной текст (5)9"/>
    <w:uiPriority w:val="99"/>
    <w:rsid w:val="00DF3CA4"/>
    <w:rPr>
      <w:rFonts w:ascii="Bookman Old Style" w:hAnsi="Bookman Old Style" w:cs="Bookman Old Style" w:hint="default"/>
      <w:noProof/>
      <w:spacing w:val="0"/>
      <w:sz w:val="16"/>
      <w:szCs w:val="16"/>
      <w:shd w:val="clear" w:color="auto" w:fill="FFFFFF"/>
    </w:rPr>
  </w:style>
  <w:style w:type="character" w:customStyle="1" w:styleId="1330">
    <w:name w:val="Основной текст (13)3"/>
    <w:uiPriority w:val="99"/>
    <w:rsid w:val="00DF3CA4"/>
  </w:style>
  <w:style w:type="character" w:customStyle="1" w:styleId="5221">
    <w:name w:val="Заголовок №5 (2)2"/>
    <w:uiPriority w:val="99"/>
    <w:rsid w:val="00DF3CA4"/>
  </w:style>
  <w:style w:type="character" w:customStyle="1" w:styleId="1220">
    <w:name w:val="Основной текст (12)2"/>
    <w:uiPriority w:val="99"/>
    <w:rsid w:val="00DF3CA4"/>
  </w:style>
  <w:style w:type="character" w:customStyle="1" w:styleId="581">
    <w:name w:val="Основной текст (5)8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571">
    <w:name w:val="Основной текст (5)7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154">
    <w:name w:val="Основной текст (15)"/>
    <w:uiPriority w:val="99"/>
    <w:rsid w:val="00DF3CA4"/>
  </w:style>
  <w:style w:type="character" w:customStyle="1" w:styleId="339">
    <w:name w:val="Заголовок №33"/>
    <w:uiPriority w:val="99"/>
    <w:rsid w:val="00DF3CA4"/>
    <w:rPr>
      <w:rFonts w:ascii="Franklin Gothic Medium" w:hAnsi="Franklin Gothic Medium" w:cs="Franklin Gothic Medium" w:hint="default"/>
      <w:b/>
      <w:bCs/>
      <w:smallCaps/>
      <w:spacing w:val="0"/>
      <w:sz w:val="45"/>
      <w:szCs w:val="45"/>
      <w:shd w:val="clear" w:color="auto" w:fill="FFFFFF"/>
    </w:rPr>
  </w:style>
  <w:style w:type="character" w:customStyle="1" w:styleId="32d">
    <w:name w:val="Заголовок №32"/>
    <w:uiPriority w:val="99"/>
    <w:rsid w:val="00DF3CA4"/>
    <w:rPr>
      <w:rFonts w:ascii="Franklin Gothic Medium" w:hAnsi="Franklin Gothic Medium" w:cs="Franklin Gothic Medium" w:hint="default"/>
      <w:b/>
      <w:bCs/>
      <w:smallCaps/>
      <w:spacing w:val="0"/>
      <w:sz w:val="45"/>
      <w:szCs w:val="45"/>
      <w:shd w:val="clear" w:color="auto" w:fill="FFFFFF"/>
    </w:rPr>
  </w:style>
  <w:style w:type="character" w:customStyle="1" w:styleId="51a">
    <w:name w:val="Основной текст (5) + Курсив1"/>
    <w:aliases w:val="Интервал 0 pt3"/>
    <w:uiPriority w:val="99"/>
    <w:rsid w:val="00DF3CA4"/>
    <w:rPr>
      <w:rFonts w:ascii="Bookman Old Style" w:hAnsi="Bookman Old Style" w:cs="Bookman Old Style" w:hint="default"/>
      <w:i/>
      <w:iCs/>
      <w:spacing w:val="10"/>
      <w:sz w:val="16"/>
      <w:szCs w:val="16"/>
      <w:shd w:val="clear" w:color="auto" w:fill="FFFFFF"/>
    </w:rPr>
  </w:style>
  <w:style w:type="character" w:customStyle="1" w:styleId="528">
    <w:name w:val="Основной текст (5)2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4220">
    <w:name w:val="Заголовок №4 (2)2"/>
    <w:uiPriority w:val="99"/>
    <w:rsid w:val="00DF3CA4"/>
    <w:rPr>
      <w:rFonts w:ascii="Franklin Gothic Medium" w:hAnsi="Franklin Gothic Medium" w:cs="Franklin Gothic Medium" w:hint="default"/>
      <w:b/>
      <w:bCs/>
      <w:spacing w:val="0"/>
      <w:sz w:val="28"/>
      <w:szCs w:val="28"/>
      <w:shd w:val="clear" w:color="auto" w:fill="FFFFFF"/>
    </w:rPr>
  </w:style>
  <w:style w:type="character" w:customStyle="1" w:styleId="1320">
    <w:name w:val="Основной текст (13)2"/>
    <w:uiPriority w:val="99"/>
    <w:rsid w:val="00DF3CA4"/>
  </w:style>
  <w:style w:type="character" w:customStyle="1" w:styleId="621">
    <w:name w:val="Основной текст (6)2"/>
    <w:uiPriority w:val="99"/>
    <w:rsid w:val="00DF3CA4"/>
  </w:style>
  <w:style w:type="character" w:customStyle="1" w:styleId="164">
    <w:name w:val="Основной текст (16) + Не курсив"/>
    <w:aliases w:val="Интервал 0 pt2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5"/>
      <w:szCs w:val="15"/>
      <w:shd w:val="clear" w:color="auto" w:fill="FFFFFF"/>
    </w:rPr>
  </w:style>
  <w:style w:type="character" w:customStyle="1" w:styleId="165">
    <w:name w:val="Основной текст (16)"/>
    <w:uiPriority w:val="99"/>
    <w:rsid w:val="00DF3CA4"/>
  </w:style>
  <w:style w:type="character" w:customStyle="1" w:styleId="174">
    <w:name w:val="Основной текст (17)"/>
    <w:uiPriority w:val="99"/>
    <w:rsid w:val="00DF3CA4"/>
  </w:style>
  <w:style w:type="character" w:customStyle="1" w:styleId="1fa">
    <w:name w:val="Основной текст1"/>
    <w:rsid w:val="00DF3CA4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hd w:val="clear" w:color="auto" w:fill="FFFFFF"/>
      <w:lang w:val="ru-RU"/>
    </w:rPr>
  </w:style>
  <w:style w:type="table" w:customStyle="1" w:styleId="126">
    <w:name w:val="Сетка таблицы12"/>
    <w:basedOn w:val="a1"/>
    <w:next w:val="af"/>
    <w:uiPriority w:val="99"/>
    <w:rsid w:val="00DF3CA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12">
    <w:name w:val="Заголовок 8 Знак1"/>
    <w:basedOn w:val="a0"/>
    <w:uiPriority w:val="9"/>
    <w:semiHidden/>
    <w:rsid w:val="00DF3CA4"/>
    <w:rPr>
      <w:rFonts w:asciiTheme="majorHAnsi" w:eastAsiaTheme="majorEastAsia" w:hAnsiTheme="majorHAnsi" w:cstheme="majorBidi"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unhideWhenUsed="0"/>
    <w:lsdException w:name="toc 2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Body Text 2" w:uiPriority="0"/>
    <w:lsdException w:name="Body Text Indent 2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F7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link w:val="60"/>
    <w:uiPriority w:val="99"/>
    <w:qFormat/>
    <w:rsid w:val="00DF3CA4"/>
    <w:pPr>
      <w:widowControl/>
      <w:spacing w:before="100" w:beforeAutospacing="1" w:after="100" w:afterAutospacing="1"/>
      <w:outlineLvl w:val="5"/>
    </w:pPr>
    <w:rPr>
      <w:rFonts w:ascii="Times New Roman" w:hAnsi="Times New Roman" w:cs="Times New Roman"/>
      <w:b/>
      <w:bCs/>
      <w:color w:val="auto"/>
      <w:sz w:val="15"/>
      <w:szCs w:val="15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F3CA4"/>
    <w:pPr>
      <w:widowControl/>
      <w:tabs>
        <w:tab w:val="num" w:pos="1296"/>
      </w:tabs>
      <w:suppressAutoHyphens/>
      <w:spacing w:before="240" w:after="60"/>
      <w:ind w:left="1296" w:hanging="1296"/>
      <w:outlineLvl w:val="6"/>
    </w:pPr>
    <w:rPr>
      <w:rFonts w:ascii="Calibri" w:hAnsi="Calibri" w:cs="Calibri"/>
      <w:color w:val="auto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3CA4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uiPriority w:val="99"/>
    <w:rsid w:val="000C19F7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uiPriority w:val="99"/>
    <w:locked/>
    <w:rsid w:val="000C19F7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0C19F7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0C19F7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0C19F7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1">
    <w:name w:val="Основной текст (6)_"/>
    <w:link w:val="610"/>
    <w:uiPriority w:val="99"/>
    <w:locked/>
    <w:rsid w:val="000C19F7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2">
    <w:name w:val="Основной текст (6)"/>
    <w:basedOn w:val="61"/>
    <w:uiPriority w:val="99"/>
    <w:rsid w:val="000C19F7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0C19F7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uiPriority w:val="99"/>
    <w:rsid w:val="000C19F7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0C19F7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0C19F7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uiPriority w:val="99"/>
    <w:locked/>
    <w:rsid w:val="000C19F7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0C19F7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0C19F7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,Основной текст (4) + Bookman Old Style,8,Основной текст (10) + Не полужирный,Интервал 0 pt86"/>
    <w:uiPriority w:val="99"/>
    <w:rsid w:val="000C19F7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3"/>
    <w:uiPriority w:val="99"/>
    <w:rsid w:val="000C19F7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,Основной текст + Полужирный28,Интервал 0 pt87"/>
    <w:uiPriority w:val="99"/>
    <w:rsid w:val="000C19F7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0C19F7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0C19F7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0C19F7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0C19F7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0C19F7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0C19F7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81,5 pt1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0C19F7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0C19F7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0C19F7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0C19F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0C19F7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0C19F7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0C19F7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0C19F7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uiPriority w:val="99"/>
    <w:rsid w:val="000C19F7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0C19F7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0C19F7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0C19F7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0">
    <w:name w:val="Основной текст (6)1"/>
    <w:basedOn w:val="a"/>
    <w:link w:val="61"/>
    <w:uiPriority w:val="99"/>
    <w:rsid w:val="000C19F7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0C19F7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0C19F7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uiPriority w:val="99"/>
    <w:rsid w:val="000C19F7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0C19F7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uiPriority w:val="99"/>
    <w:rsid w:val="000C19F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0C19F7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0C19F7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0C19F7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0C19F7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0C19F7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0C19F7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0C19F7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link w:val="36"/>
    <w:autoRedefine/>
    <w:uiPriority w:val="9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39"/>
    <w:rsid w:val="00E4454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99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1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16) + 8 pt,Интервал 0 pt1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_"/>
    <w:link w:val="710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3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1">
    <w:name w:val="Основной текст (8)_"/>
    <w:link w:val="810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7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11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4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3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0">
    <w:name w:val="Основной текст (8)1"/>
    <w:basedOn w:val="a"/>
    <w:link w:val="81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uiPriority w:val="99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9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uiPriority w:val="99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uiPriority w:val="99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uiPriority w:val="99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uiPriority w:val="99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99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99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basedOn w:val="a"/>
    <w:link w:val="affc"/>
    <w:uiPriority w:val="99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link w:val="affb"/>
    <w:uiPriority w:val="99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F3CA4"/>
    <w:rPr>
      <w:rFonts w:ascii="Times New Roman" w:hAnsi="Times New Roman" w:cs="Times New Roman"/>
      <w:b/>
      <w:bCs/>
      <w:sz w:val="15"/>
      <w:szCs w:val="15"/>
    </w:rPr>
  </w:style>
  <w:style w:type="character" w:customStyle="1" w:styleId="70">
    <w:name w:val="Заголовок 7 Знак"/>
    <w:basedOn w:val="a0"/>
    <w:link w:val="7"/>
    <w:uiPriority w:val="99"/>
    <w:semiHidden/>
    <w:rsid w:val="00DF3CA4"/>
    <w:rPr>
      <w:rFonts w:ascii="Calibri" w:hAnsi="Calibri" w:cs="Calibri"/>
      <w:sz w:val="24"/>
      <w:szCs w:val="24"/>
      <w:lang w:eastAsia="ar-SA"/>
    </w:rPr>
  </w:style>
  <w:style w:type="paragraph" w:customStyle="1" w:styleId="811">
    <w:name w:val="Заголовок 81"/>
    <w:basedOn w:val="a"/>
    <w:next w:val="a"/>
    <w:uiPriority w:val="9"/>
    <w:unhideWhenUsed/>
    <w:qFormat/>
    <w:rsid w:val="00DF3CA4"/>
    <w:pPr>
      <w:keepNext/>
      <w:keepLines/>
      <w:widowControl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numbering" w:customStyle="1" w:styleId="2e">
    <w:name w:val="Нет списка2"/>
    <w:next w:val="a2"/>
    <w:uiPriority w:val="99"/>
    <w:semiHidden/>
    <w:unhideWhenUsed/>
    <w:rsid w:val="00DF3CA4"/>
  </w:style>
  <w:style w:type="paragraph" w:customStyle="1" w:styleId="2f">
    <w:name w:val="Знак2"/>
    <w:basedOn w:val="a"/>
    <w:uiPriority w:val="99"/>
    <w:rsid w:val="00DF3CA4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table" w:customStyle="1" w:styleId="2f0">
    <w:name w:val="Сетка таблицы2"/>
    <w:basedOn w:val="a1"/>
    <w:next w:val="af"/>
    <w:rsid w:val="00DF3CA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Grid 1"/>
    <w:basedOn w:val="a1"/>
    <w:rsid w:val="00DF3CA4"/>
    <w:rPr>
      <w:rFonts w:ascii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e">
    <w:name w:val="Strong"/>
    <w:basedOn w:val="a0"/>
    <w:uiPriority w:val="22"/>
    <w:qFormat/>
    <w:rsid w:val="00DF3CA4"/>
    <w:rPr>
      <w:b/>
      <w:bCs/>
    </w:rPr>
  </w:style>
  <w:style w:type="paragraph" w:customStyle="1" w:styleId="rteleft">
    <w:name w:val="rteleft"/>
    <w:basedOn w:val="a"/>
    <w:rsid w:val="00DF3CA4"/>
    <w:pPr>
      <w:widowControl/>
      <w:spacing w:before="96" w:after="192"/>
    </w:pPr>
    <w:rPr>
      <w:rFonts w:ascii="Times New Roman" w:hAnsi="Times New Roman" w:cs="Times New Roman"/>
      <w:color w:val="auto"/>
    </w:rPr>
  </w:style>
  <w:style w:type="paragraph" w:styleId="afff">
    <w:name w:val="endnote text"/>
    <w:basedOn w:val="a"/>
    <w:link w:val="afff0"/>
    <w:uiPriority w:val="99"/>
    <w:semiHidden/>
    <w:unhideWhenUsed/>
    <w:rsid w:val="00DF3CA4"/>
    <w:pPr>
      <w:widowControl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semiHidden/>
    <w:rsid w:val="00DF3CA4"/>
    <w:rPr>
      <w:rFonts w:ascii="Times New Roman" w:hAnsi="Times New Roman" w:cs="Times New Roman"/>
    </w:rPr>
  </w:style>
  <w:style w:type="character" w:styleId="afff1">
    <w:name w:val="endnote reference"/>
    <w:basedOn w:val="a0"/>
    <w:uiPriority w:val="99"/>
    <w:semiHidden/>
    <w:unhideWhenUsed/>
    <w:rsid w:val="00DF3CA4"/>
    <w:rPr>
      <w:vertAlign w:val="superscript"/>
    </w:rPr>
  </w:style>
  <w:style w:type="character" w:styleId="afff2">
    <w:name w:val="Emphasis"/>
    <w:basedOn w:val="a0"/>
    <w:uiPriority w:val="20"/>
    <w:qFormat/>
    <w:rsid w:val="00DF3CA4"/>
    <w:rPr>
      <w:i/>
      <w:iCs/>
    </w:rPr>
  </w:style>
  <w:style w:type="character" w:customStyle="1" w:styleId="ts201">
    <w:name w:val="ts201"/>
    <w:basedOn w:val="a0"/>
    <w:rsid w:val="00DF3CA4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F3CA4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F3CA4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F3CA4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F3CA4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F3CA4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F3CA4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F3CA4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F3CA4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DF3CA4"/>
    <w:rPr>
      <w:rFonts w:ascii="Cambria" w:eastAsia="Times New Roman" w:hAnsi="Cambria" w:cs="Times New Roman"/>
      <w:color w:val="404040"/>
    </w:rPr>
  </w:style>
  <w:style w:type="paragraph" w:customStyle="1" w:styleId="214">
    <w:name w:val="Список 21"/>
    <w:basedOn w:val="a"/>
    <w:uiPriority w:val="99"/>
    <w:rsid w:val="00DF3CA4"/>
    <w:pPr>
      <w:widowControl/>
      <w:ind w:left="566" w:hanging="283"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paragraph" w:customStyle="1" w:styleId="1f0">
    <w:name w:val="Обычный отступ1"/>
    <w:basedOn w:val="a"/>
    <w:rsid w:val="00DF3CA4"/>
    <w:pPr>
      <w:widowControl/>
      <w:ind w:left="720"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paragraph" w:customStyle="1" w:styleId="312">
    <w:name w:val="Основной текст с отступом 31"/>
    <w:basedOn w:val="a"/>
    <w:rsid w:val="00DF3CA4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  <w:lang w:eastAsia="ar-SA"/>
    </w:rPr>
  </w:style>
  <w:style w:type="paragraph" w:customStyle="1" w:styleId="FR3">
    <w:name w:val="FR3"/>
    <w:uiPriority w:val="99"/>
    <w:rsid w:val="00DF3CA4"/>
    <w:pPr>
      <w:suppressAutoHyphens/>
      <w:spacing w:before="200"/>
      <w:jc w:val="center"/>
    </w:pPr>
    <w:rPr>
      <w:rFonts w:ascii="Arial" w:hAnsi="Arial" w:cs="Times New Roman"/>
      <w:b/>
      <w:sz w:val="24"/>
    </w:rPr>
  </w:style>
  <w:style w:type="paragraph" w:customStyle="1" w:styleId="FR1">
    <w:name w:val="FR1"/>
    <w:uiPriority w:val="99"/>
    <w:rsid w:val="00DF3CA4"/>
    <w:pPr>
      <w:suppressAutoHyphens/>
      <w:ind w:left="360" w:right="400"/>
      <w:jc w:val="center"/>
    </w:pPr>
    <w:rPr>
      <w:rFonts w:ascii="Arial Narrow" w:hAnsi="Arial Narrow" w:cs="Times New Roman"/>
      <w:sz w:val="32"/>
    </w:rPr>
  </w:style>
  <w:style w:type="character" w:styleId="HTML0">
    <w:name w:val="HTML Code"/>
    <w:basedOn w:val="a0"/>
    <w:uiPriority w:val="99"/>
    <w:semiHidden/>
    <w:unhideWhenUsed/>
    <w:rsid w:val="00DF3CA4"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Definition"/>
    <w:basedOn w:val="a0"/>
    <w:uiPriority w:val="99"/>
    <w:semiHidden/>
    <w:unhideWhenUsed/>
    <w:rsid w:val="00DF3CA4"/>
    <w:rPr>
      <w:i/>
      <w:iCs/>
    </w:rPr>
  </w:style>
  <w:style w:type="character" w:styleId="HTML2">
    <w:name w:val="HTML Keyboard"/>
    <w:basedOn w:val="a0"/>
    <w:uiPriority w:val="99"/>
    <w:semiHidden/>
    <w:unhideWhenUsed/>
    <w:rsid w:val="00DF3CA4"/>
    <w:rPr>
      <w:rFonts w:ascii="Courier New" w:eastAsia="Times New Roman" w:hAnsi="Courier New" w:cs="Courier New" w:hint="default"/>
      <w:sz w:val="24"/>
      <w:szCs w:val="24"/>
    </w:rPr>
  </w:style>
  <w:style w:type="paragraph" w:styleId="HTML3">
    <w:name w:val="HTML Preformatted"/>
    <w:basedOn w:val="a"/>
    <w:link w:val="HTML4"/>
    <w:uiPriority w:val="99"/>
    <w:semiHidden/>
    <w:unhideWhenUsed/>
    <w:rsid w:val="00DF3CA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color w:val="auto"/>
    </w:rPr>
  </w:style>
  <w:style w:type="character" w:customStyle="1" w:styleId="HTML4">
    <w:name w:val="Стандартный HTML Знак"/>
    <w:basedOn w:val="a0"/>
    <w:link w:val="HTML3"/>
    <w:uiPriority w:val="99"/>
    <w:semiHidden/>
    <w:rsid w:val="00DF3CA4"/>
    <w:rPr>
      <w:sz w:val="24"/>
      <w:szCs w:val="24"/>
    </w:rPr>
  </w:style>
  <w:style w:type="character" w:styleId="HTML5">
    <w:name w:val="HTML Sample"/>
    <w:basedOn w:val="a0"/>
    <w:uiPriority w:val="99"/>
    <w:semiHidden/>
    <w:unhideWhenUsed/>
    <w:rsid w:val="00DF3CA4"/>
    <w:rPr>
      <w:rFonts w:ascii="Courier New" w:eastAsia="Times New Roman" w:hAnsi="Courier New" w:cs="Courier New" w:hint="default"/>
      <w:sz w:val="24"/>
      <w:szCs w:val="24"/>
    </w:rPr>
  </w:style>
  <w:style w:type="paragraph" w:customStyle="1" w:styleId="note">
    <w:name w:val="not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box">
    <w:name w:val="redactor-box"/>
    <w:basedOn w:val="a"/>
    <w:rsid w:val="00DF3CA4"/>
    <w:pPr>
      <w:widowControl/>
      <w:shd w:val="clear" w:color="auto" w:fill="FFFFFF"/>
      <w:spacing w:before="100" w:beforeAutospacing="1" w:after="360"/>
    </w:pPr>
    <w:rPr>
      <w:rFonts w:ascii="Times New Roman" w:hAnsi="Times New Roman" w:cs="Times New Roman"/>
      <w:color w:val="auto"/>
    </w:rPr>
  </w:style>
  <w:style w:type="paragraph" w:customStyle="1" w:styleId="redactor-editor">
    <w:name w:val="redactor-editor"/>
    <w:basedOn w:val="a"/>
    <w:rsid w:val="00DF3CA4"/>
    <w:pPr>
      <w:widowControl/>
      <w:pBdr>
        <w:top w:val="single" w:sz="6" w:space="15" w:color="EEEEEE"/>
        <w:left w:val="single" w:sz="6" w:space="15" w:color="EEEEEE"/>
        <w:bottom w:val="single" w:sz="6" w:space="15" w:color="EEEEEE"/>
        <w:right w:val="single" w:sz="6" w:space="15" w:color="EEEEEE"/>
      </w:pBdr>
      <w:shd w:val="clear" w:color="auto" w:fill="FFFFFF"/>
      <w:spacing w:line="384" w:lineRule="atLeast"/>
    </w:pPr>
    <w:rPr>
      <w:rFonts w:ascii="Arial" w:hAnsi="Arial" w:cs="Arial"/>
      <w:color w:val="auto"/>
      <w:sz w:val="21"/>
      <w:szCs w:val="21"/>
    </w:rPr>
  </w:style>
  <w:style w:type="paragraph" w:customStyle="1" w:styleId="redactor-resize">
    <w:name w:val="redactor-resize"/>
    <w:basedOn w:val="a"/>
    <w:rsid w:val="00DF3CA4"/>
    <w:pPr>
      <w:widowControl/>
      <w:pBdr>
        <w:left w:val="single" w:sz="6" w:space="0" w:color="E3E3E3"/>
        <w:bottom w:val="single" w:sz="6" w:space="2" w:color="E3E3E3"/>
        <w:right w:val="single" w:sz="6" w:space="0" w:color="E3E3E3"/>
      </w:pBdr>
      <w:shd w:val="clear" w:color="auto" w:fill="F4F4F4"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toolbar">
    <w:name w:val="redactor-toolbar"/>
    <w:basedOn w:val="a"/>
    <w:rsid w:val="00DF3CA4"/>
    <w:pPr>
      <w:widowControl/>
      <w:shd w:val="clear" w:color="auto" w:fill="FFFFFF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-icon">
    <w:name w:val="re-icon"/>
    <w:basedOn w:val="a"/>
    <w:rsid w:val="00DF3CA4"/>
    <w:pPr>
      <w:widowControl/>
      <w:spacing w:before="100" w:beforeAutospacing="1" w:after="100" w:afterAutospacing="1"/>
    </w:pPr>
    <w:rPr>
      <w:rFonts w:ascii="RedactorFont" w:hAnsi="RedactorFont" w:cs="Times New Roman"/>
      <w:color w:val="auto"/>
    </w:rPr>
  </w:style>
  <w:style w:type="paragraph" w:customStyle="1" w:styleId="redactor-toolbar-tooltip">
    <w:name w:val="redactor-toolbar-tooltip"/>
    <w:basedOn w:val="a"/>
    <w:rsid w:val="00DF3CA4"/>
    <w:pPr>
      <w:widowControl/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color w:val="FFFFFF"/>
      <w:sz w:val="18"/>
      <w:szCs w:val="18"/>
    </w:rPr>
  </w:style>
  <w:style w:type="paragraph" w:customStyle="1" w:styleId="redactor-dropdown">
    <w:name w:val="redactor-dropdown"/>
    <w:basedOn w:val="a"/>
    <w:rsid w:val="00DF3CA4"/>
    <w:pPr>
      <w:widowControl/>
      <w:shd w:val="clear" w:color="auto" w:fill="FFFFFF"/>
      <w:spacing w:before="100" w:beforeAutospacing="1" w:after="100" w:afterAutospacing="1" w:line="384" w:lineRule="atLeast"/>
    </w:pPr>
    <w:rPr>
      <w:rFonts w:ascii="Arial" w:hAnsi="Arial" w:cs="Arial"/>
      <w:color w:val="auto"/>
      <w:sz w:val="21"/>
      <w:szCs w:val="21"/>
    </w:rPr>
  </w:style>
  <w:style w:type="paragraph" w:customStyle="1" w:styleId="redactor-link-tooltip">
    <w:name w:val="redactor-link-tooltip"/>
    <w:basedOn w:val="a"/>
    <w:rsid w:val="00DF3CA4"/>
    <w:pPr>
      <w:widowControl/>
      <w:shd w:val="clear" w:color="auto" w:fill="000000"/>
      <w:spacing w:before="100" w:beforeAutospacing="1" w:after="100" w:afterAutospacing="1"/>
    </w:pPr>
    <w:rPr>
      <w:rFonts w:ascii="Arial" w:hAnsi="Arial" w:cs="Arial"/>
      <w:color w:val="555555"/>
      <w:sz w:val="18"/>
      <w:szCs w:val="18"/>
    </w:rPr>
  </w:style>
  <w:style w:type="paragraph" w:customStyle="1" w:styleId="aa-comment-load">
    <w:name w:val="aa-comment-loa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ontainer">
    <w:name w:val="contain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lider-p">
    <w:name w:val="a-slider-p"/>
    <w:basedOn w:val="a"/>
    <w:rsid w:val="00DF3CA4"/>
    <w:pPr>
      <w:widowControl/>
      <w:pBdr>
        <w:top w:val="single" w:sz="6" w:space="8" w:color="C1C4C7"/>
        <w:left w:val="single" w:sz="6" w:space="8" w:color="C1C4C7"/>
        <w:bottom w:val="single" w:sz="6" w:space="8" w:color="C1C4C7"/>
        <w:right w:val="single" w:sz="6" w:space="8" w:color="C1C4C7"/>
      </w:pBdr>
      <w:shd w:val="clear" w:color="auto" w:fill="FFFFFF"/>
      <w:spacing w:before="75" w:after="75"/>
    </w:pPr>
    <w:rPr>
      <w:rFonts w:ascii="Times New Roman" w:hAnsi="Times New Roman" w:cs="Times New Roman"/>
      <w:color w:val="auto"/>
    </w:rPr>
  </w:style>
  <w:style w:type="paragraph" w:customStyle="1" w:styleId="a-slider">
    <w:name w:val="a-slider"/>
    <w:basedOn w:val="a"/>
    <w:rsid w:val="00DF3CA4"/>
    <w:pPr>
      <w:widowControl/>
      <w:pBdr>
        <w:top w:val="single" w:sz="6" w:space="0" w:color="C1C4C7"/>
        <w:left w:val="single" w:sz="6" w:space="0" w:color="C1C4C7"/>
        <w:bottom w:val="single" w:sz="6" w:space="0" w:color="C1C4C7"/>
        <w:right w:val="single" w:sz="6" w:space="0" w:color="C1C4C7"/>
      </w:pBdr>
      <w:shd w:val="clear" w:color="auto" w:fill="DFDFDF"/>
      <w:spacing w:before="75" w:after="75"/>
    </w:pPr>
    <w:rPr>
      <w:rFonts w:ascii="Times New Roman" w:hAnsi="Times New Roman" w:cs="Times New Roman"/>
      <w:color w:val="auto"/>
    </w:rPr>
  </w:style>
  <w:style w:type="paragraph" w:customStyle="1" w:styleId="a-sol">
    <w:name w:val="a-sol"/>
    <w:basedOn w:val="a"/>
    <w:rsid w:val="00DF3CA4"/>
    <w:pPr>
      <w:widowControl/>
      <w:shd w:val="clear" w:color="auto" w:fill="3A87AD"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romo-content">
    <w:name w:val="promo-conten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h3">
    <w:name w:val="a-h3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a-arial">
    <w:name w:val="a-arial"/>
    <w:basedOn w:val="a"/>
    <w:rsid w:val="00DF3CA4"/>
    <w:pPr>
      <w:widowControl/>
      <w:spacing w:before="150" w:line="630" w:lineRule="atLeast"/>
    </w:pPr>
    <w:rPr>
      <w:rFonts w:ascii="Arial" w:hAnsi="Arial" w:cs="Arial"/>
      <w:color w:val="auto"/>
      <w:sz w:val="53"/>
      <w:szCs w:val="53"/>
    </w:rPr>
  </w:style>
  <w:style w:type="paragraph" w:customStyle="1" w:styleId="a-centr-recl">
    <w:name w:val="a-centr-recl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bs-example">
    <w:name w:val="bs-example"/>
    <w:basedOn w:val="a"/>
    <w:rsid w:val="00DF3CA4"/>
    <w:pPr>
      <w:widowControl/>
      <w:pBdr>
        <w:top w:val="single" w:sz="18" w:space="0" w:color="C1C4C7"/>
        <w:left w:val="single" w:sz="6" w:space="0" w:color="C1C4C7"/>
        <w:bottom w:val="single" w:sz="6" w:space="0" w:color="C1C4C7"/>
        <w:right w:val="single" w:sz="6" w:space="0" w:color="C1C4C7"/>
      </w:pBdr>
      <w:shd w:val="clear" w:color="auto" w:fill="FFFFFF"/>
      <w:spacing w:before="90"/>
      <w:ind w:right="90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bz-example">
    <w:name w:val="bz-example"/>
    <w:basedOn w:val="a"/>
    <w:rsid w:val="00DF3CA4"/>
    <w:pPr>
      <w:widowControl/>
      <w:pBdr>
        <w:top w:val="dashed" w:sz="18" w:space="8" w:color="D1D1D1"/>
        <w:left w:val="dashed" w:sz="18" w:space="23" w:color="D1D1D1"/>
        <w:bottom w:val="dashed" w:sz="18" w:space="8" w:color="D1D1D1"/>
        <w:right w:val="dashed" w:sz="18" w:space="23" w:color="D1D1D1"/>
      </w:pBdr>
      <w:spacing w:before="165" w:after="165"/>
    </w:pPr>
    <w:rPr>
      <w:rFonts w:ascii="Times New Roman" w:hAnsi="Times New Roman" w:cs="Times New Roman"/>
      <w:color w:val="auto"/>
    </w:rPr>
  </w:style>
  <w:style w:type="paragraph" w:customStyle="1" w:styleId="a-donload">
    <w:name w:val="a-donload"/>
    <w:basedOn w:val="a"/>
    <w:rsid w:val="00DF3CA4"/>
    <w:pPr>
      <w:widowControl/>
      <w:ind w:right="300"/>
    </w:pPr>
    <w:rPr>
      <w:rFonts w:ascii="Times New Roman" w:hAnsi="Times New Roman" w:cs="Times New Roman"/>
      <w:b/>
      <w:bCs/>
      <w:color w:val="4E5E6A"/>
    </w:rPr>
  </w:style>
  <w:style w:type="paragraph" w:customStyle="1" w:styleId="a-for-donload">
    <w:name w:val="a-for-donload"/>
    <w:basedOn w:val="a"/>
    <w:rsid w:val="00DF3CA4"/>
    <w:pPr>
      <w:widowControl/>
      <w:spacing w:before="150" w:after="150"/>
    </w:pPr>
    <w:rPr>
      <w:rFonts w:ascii="Times New Roman" w:hAnsi="Times New Roman" w:cs="Times New Roman"/>
      <w:color w:val="auto"/>
    </w:rPr>
  </w:style>
  <w:style w:type="paragraph" w:customStyle="1" w:styleId="bat">
    <w:name w:val="bat"/>
    <w:basedOn w:val="a"/>
    <w:rsid w:val="00DF3CA4"/>
    <w:pPr>
      <w:widowControl/>
      <w:pBdr>
        <w:bottom w:val="single" w:sz="6" w:space="4" w:color="FFFFFF"/>
      </w:pBdr>
      <w:spacing w:before="100" w:beforeAutospacing="1" w:after="100" w:afterAutospacing="1"/>
    </w:pPr>
    <w:rPr>
      <w:rFonts w:ascii="Times New Roman" w:hAnsi="Times New Roman" w:cs="Times New Roman"/>
      <w:color w:val="A9A9A9"/>
      <w:sz w:val="18"/>
      <w:szCs w:val="18"/>
    </w:rPr>
  </w:style>
  <w:style w:type="paragraph" w:customStyle="1" w:styleId="a-namb">
    <w:name w:val="a-namb"/>
    <w:basedOn w:val="a"/>
    <w:rsid w:val="00DF3CA4"/>
    <w:pPr>
      <w:widowControl/>
      <w:spacing w:before="100" w:beforeAutospacing="1" w:after="150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txt">
    <w:name w:val="a-tx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f-top">
    <w:name w:val="a-f-top"/>
    <w:basedOn w:val="a"/>
    <w:rsid w:val="00DF3CA4"/>
    <w:pPr>
      <w:widowControl/>
      <w:pBdr>
        <w:top w:val="single" w:sz="6" w:space="0" w:color="DDDCD7"/>
        <w:bottom w:val="single" w:sz="6" w:space="0" w:color="FFFFFF"/>
      </w:pBdr>
      <w:spacing w:before="750" w:after="100" w:afterAutospacing="1"/>
    </w:pPr>
    <w:rPr>
      <w:rFonts w:ascii="Times New Roman" w:hAnsi="Times New Roman" w:cs="Times New Roman"/>
      <w:color w:val="auto"/>
    </w:rPr>
  </w:style>
  <w:style w:type="paragraph" w:customStyle="1" w:styleId="a-red">
    <w:name w:val="a-re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FF0000"/>
    </w:rPr>
  </w:style>
  <w:style w:type="paragraph" w:customStyle="1" w:styleId="preview">
    <w:name w:val="preview"/>
    <w:basedOn w:val="a"/>
    <w:rsid w:val="00DF3CA4"/>
    <w:pPr>
      <w:widowControl/>
      <w:shd w:val="clear" w:color="auto" w:fill="FFFFFF"/>
      <w:spacing w:before="100" w:beforeAutospacing="1" w:after="150"/>
    </w:pPr>
    <w:rPr>
      <w:rFonts w:ascii="Times New Roman" w:hAnsi="Times New Roman" w:cs="Times New Roman"/>
      <w:color w:val="auto"/>
    </w:rPr>
  </w:style>
  <w:style w:type="paragraph" w:customStyle="1" w:styleId="a-pad">
    <w:name w:val="a-pa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og">
    <w:name w:val="a-dog"/>
    <w:basedOn w:val="a"/>
    <w:rsid w:val="00DF3CA4"/>
    <w:pPr>
      <w:widowControl/>
      <w:shd w:val="clear" w:color="auto" w:fill="FFFFFF"/>
      <w:spacing w:before="100" w:beforeAutospacing="1" w:after="300"/>
    </w:pPr>
    <w:rPr>
      <w:rFonts w:ascii="Times New Roman" w:hAnsi="Times New Roman" w:cs="Times New Roman"/>
      <w:color w:val="auto"/>
    </w:rPr>
  </w:style>
  <w:style w:type="paragraph" w:customStyle="1" w:styleId="a-h1">
    <w:name w:val="a-h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b/>
      <w:bCs/>
      <w:color w:val="auto"/>
    </w:rPr>
  </w:style>
  <w:style w:type="paragraph" w:customStyle="1" w:styleId="a-yet">
    <w:name w:val="a-yet"/>
    <w:basedOn w:val="a"/>
    <w:rsid w:val="00DF3CA4"/>
    <w:pPr>
      <w:widowControl/>
      <w:pBdr>
        <w:top w:val="single" w:sz="6" w:space="8" w:color="D1D1D1"/>
        <w:left w:val="single" w:sz="6" w:space="8" w:color="D1D1D1"/>
        <w:bottom w:val="single" w:sz="6" w:space="8" w:color="D1D1D1"/>
        <w:right w:val="single" w:sz="6" w:space="8" w:color="D1D1D1"/>
      </w:pBdr>
      <w:shd w:val="clear" w:color="auto" w:fill="FFFFFF"/>
      <w:spacing w:before="75" w:after="75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redactor-box-fullscreen">
    <w:name w:val="redactor-box-fullscree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blockquote">
    <w:name w:val="redactor-formatting-blockquot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pre">
    <w:name w:val="redactor-formatting-pr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1">
    <w:name w:val="redactor-formatting-h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2">
    <w:name w:val="redactor-formatting-h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3">
    <w:name w:val="redactor-formatting-h3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4">
    <w:name w:val="redactor-formatting-h4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h5">
    <w:name w:val="redactor-formatting-h5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r">
    <w:name w:val="a-p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top-slid">
    <w:name w:val="a-top-sli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lider-1">
    <w:name w:val="a-slider-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romo-k">
    <w:name w:val="a-promo-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romo-subject">
    <w:name w:val="promo-subjec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ro">
    <w:name w:val="a-pr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top-container">
    <w:name w:val="a-top-contain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bbon-heading">
    <w:name w:val="a-ribbon-heading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bbon-title">
    <w:name w:val="a-ribbon-titl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mail">
    <w:name w:val="a-mai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bbon-holder">
    <w:name w:val="a-ribbon-hold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enterise">
    <w:name w:val="centeris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uttom">
    <w:name w:val="a-butto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pan">
    <w:name w:val="a-spa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uttom-none">
    <w:name w:val="a-buttom-non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uttom-loading">
    <w:name w:val="a-buttom-loading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isk">
    <w:name w:val="a-dis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kursy">
    <w:name w:val="a-kurs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ents">
    <w:name w:val="a-comment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rhiv">
    <w:name w:val="a-arhiv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rogress">
    <w:name w:val="progres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lert-info">
    <w:name w:val="a-alert-inf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lert-block">
    <w:name w:val="a-alert-bloc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margin-top">
    <w:name w:val="a-margin-to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a-donl">
    <w:name w:val="a-a-don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zag1">
    <w:name w:val="zag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zag2">
    <w:name w:val="zag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zag3">
    <w:name w:val="zag3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enu4">
    <w:name w:val="menu4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enu3">
    <w:name w:val="menu3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enu2">
    <w:name w:val="menu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errorsummary">
    <w:name w:val="errorsummar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errormessage">
    <w:name w:val="errormessag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tton">
    <w:name w:val="a-botto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sort">
    <w:name w:val="a-sor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ager">
    <w:name w:val="page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">
    <w:name w:val="a-otse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ban">
    <w:name w:val="a-otsek-ba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red">
    <w:name w:val="a-otsek-re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resk">
    <w:name w:val="a-otsek-resk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-adm">
    <w:name w:val="a-otsek-ad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slide">
    <w:name w:val="slid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ointly">
    <w:name w:val="a-pointl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eftpoint">
    <w:name w:val="a-leftpoin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ghtpoint">
    <w:name w:val="a-rightpoin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ogo">
    <w:name w:val="a-log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ult">
    <w:name w:val="a-pul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ast-backward">
    <w:name w:val="a-fast-back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ast-forward">
    <w:name w:val="a-fast-for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ackward">
    <w:name w:val="a-back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orward">
    <w:name w:val="a-forwar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ackward-l">
    <w:name w:val="a-backward-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orward-aktiv">
    <w:name w:val="a-forward-aktiv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ac-top">
    <w:name w:val="a-bac-to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for-boot">
    <w:name w:val="a-for-boo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age">
    <w:name w:val="a-pag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navbar-brand">
    <w:name w:val="navbar-bran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navbar-brandimg">
    <w:name w:val="navbar-brand&gt;img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home-search">
    <w:name w:val="home-search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rder-top">
    <w:name w:val="a-border-to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-red">
    <w:name w:val="a-reply-re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-purple">
    <w:name w:val="a-reply-purpl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vnm">
    <w:name w:val="a-vn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">
    <w:name w:val="a-comm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-a">
    <w:name w:val="a-comm-a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-admin">
    <w:name w:val="a-comm-admi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">
    <w:name w:val="a-repl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eply-grin">
    <w:name w:val="a-reply-gri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igp">
    <w:name w:val="a-bigp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nus">
    <w:name w:val="a-nu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bar">
    <w:name w:val="ba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aketa">
    <w:name w:val="a-raketa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ore">
    <w:name w:val="mor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1">
    <w:name w:val="m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inp-n">
    <w:name w:val="a-inp-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lr">
    <w:name w:val="a-cl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ves">
    <w:name w:val="a-ve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ko">
    <w:name w:val="a-oko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-l-v">
    <w:name w:val="a-d-l-v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-r">
    <w:name w:val="a-p-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pages">
    <w:name w:val="a-page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dalee">
    <w:name w:val="a-dale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1">
    <w:name w:val="a-comm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mm2">
    <w:name w:val="a-comm2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x-r">
    <w:name w:val="a-box-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ox-l">
    <w:name w:val="a-box-l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ght">
    <w:name w:val="a-right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cod">
    <w:name w:val="a-cod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blue">
    <w:name w:val="a-blue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green">
    <w:name w:val="a-green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gules">
    <w:name w:val="a-gules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gray">
    <w:name w:val="a-gray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error">
    <w:name w:val="error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new">
    <w:name w:val="new"/>
    <w:basedOn w:val="a0"/>
    <w:rsid w:val="00DF3CA4"/>
  </w:style>
  <w:style w:type="character" w:customStyle="1" w:styleId="empty">
    <w:name w:val="empty"/>
    <w:basedOn w:val="a0"/>
    <w:rsid w:val="00DF3CA4"/>
  </w:style>
  <w:style w:type="character" w:customStyle="1" w:styleId="required">
    <w:name w:val="required"/>
    <w:basedOn w:val="a0"/>
    <w:rsid w:val="00DF3CA4"/>
  </w:style>
  <w:style w:type="character" w:customStyle="1" w:styleId="nomer">
    <w:name w:val="nomer"/>
    <w:basedOn w:val="a0"/>
    <w:rsid w:val="00DF3CA4"/>
  </w:style>
  <w:style w:type="character" w:customStyle="1" w:styleId="a-h1-top">
    <w:name w:val="a-h1-top"/>
    <w:basedOn w:val="a0"/>
    <w:rsid w:val="00DF3CA4"/>
  </w:style>
  <w:style w:type="character" w:customStyle="1" w:styleId="a-k">
    <w:name w:val="a-k"/>
    <w:basedOn w:val="a0"/>
    <w:rsid w:val="00DF3CA4"/>
  </w:style>
  <w:style w:type="paragraph" w:customStyle="1" w:styleId="redactor-box-fullscreen1">
    <w:name w:val="redactor-box-fullscreen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redactor-formatting-blockquote1">
    <w:name w:val="redactor-formatting-blockquote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i/>
      <w:iCs/>
      <w:color w:val="auto"/>
    </w:rPr>
  </w:style>
  <w:style w:type="paragraph" w:customStyle="1" w:styleId="redactor-formatting-pre1">
    <w:name w:val="redactor-formatting-pre1"/>
    <w:basedOn w:val="a"/>
    <w:rsid w:val="00DF3CA4"/>
    <w:pPr>
      <w:widowControl/>
      <w:spacing w:before="100" w:beforeAutospacing="1" w:after="100" w:afterAutospacing="1"/>
    </w:pPr>
    <w:rPr>
      <w:color w:val="auto"/>
    </w:rPr>
  </w:style>
  <w:style w:type="paragraph" w:customStyle="1" w:styleId="redactor-formatting-h11">
    <w:name w:val="redactor-formatting-h11"/>
    <w:basedOn w:val="a"/>
    <w:rsid w:val="00DF3CA4"/>
    <w:pPr>
      <w:widowControl/>
      <w:spacing w:before="100" w:beforeAutospacing="1" w:after="100" w:afterAutospacing="1" w:line="540" w:lineRule="atLeast"/>
    </w:pPr>
    <w:rPr>
      <w:rFonts w:ascii="Times New Roman" w:hAnsi="Times New Roman" w:cs="Times New Roman"/>
      <w:b/>
      <w:bCs/>
      <w:color w:val="auto"/>
      <w:sz w:val="54"/>
      <w:szCs w:val="54"/>
    </w:rPr>
  </w:style>
  <w:style w:type="paragraph" w:customStyle="1" w:styleId="redactor-formatting-h21">
    <w:name w:val="redactor-formatting-h21"/>
    <w:basedOn w:val="a"/>
    <w:rsid w:val="00DF3CA4"/>
    <w:pPr>
      <w:widowControl/>
      <w:spacing w:before="100" w:beforeAutospacing="1" w:after="100" w:afterAutospacing="1" w:line="540" w:lineRule="atLeast"/>
    </w:pPr>
    <w:rPr>
      <w:rFonts w:ascii="Times New Roman" w:hAnsi="Times New Roman" w:cs="Times New Roman"/>
      <w:b/>
      <w:bCs/>
      <w:color w:val="auto"/>
      <w:sz w:val="36"/>
      <w:szCs w:val="36"/>
    </w:rPr>
  </w:style>
  <w:style w:type="paragraph" w:customStyle="1" w:styleId="redactor-formatting-h31">
    <w:name w:val="redactor-formatting-h31"/>
    <w:basedOn w:val="a"/>
    <w:rsid w:val="00DF3CA4"/>
    <w:pPr>
      <w:widowControl/>
      <w:spacing w:before="100" w:beforeAutospacing="1" w:after="100" w:afterAutospacing="1" w:line="450" w:lineRule="atLeast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redactor-formatting-h41">
    <w:name w:val="redactor-formatting-h41"/>
    <w:basedOn w:val="a"/>
    <w:rsid w:val="00DF3CA4"/>
    <w:pPr>
      <w:widowControl/>
      <w:spacing w:before="100" w:beforeAutospacing="1" w:after="100" w:afterAutospacing="1" w:line="39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redactor-formatting-h51">
    <w:name w:val="redactor-formatting-h51"/>
    <w:basedOn w:val="a"/>
    <w:rsid w:val="00DF3CA4"/>
    <w:pPr>
      <w:widowControl/>
      <w:spacing w:before="100" w:beforeAutospacing="1" w:after="100" w:afterAutospacing="1" w:line="345" w:lineRule="atLeast"/>
    </w:pPr>
    <w:rPr>
      <w:rFonts w:ascii="Times New Roman" w:hAnsi="Times New Roman" w:cs="Times New Roman"/>
      <w:b/>
      <w:bCs/>
      <w:color w:val="auto"/>
    </w:rPr>
  </w:style>
  <w:style w:type="paragraph" w:customStyle="1" w:styleId="a-reply-red1">
    <w:name w:val="a-reply-red1"/>
    <w:basedOn w:val="a"/>
    <w:rsid w:val="00DF3CA4"/>
    <w:pPr>
      <w:widowControl/>
      <w:shd w:val="clear" w:color="auto" w:fill="DD3E31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red2">
    <w:name w:val="a-reply-red2"/>
    <w:basedOn w:val="a"/>
    <w:rsid w:val="00DF3CA4"/>
    <w:pPr>
      <w:widowControl/>
      <w:shd w:val="clear" w:color="auto" w:fill="DD3E31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red3">
    <w:name w:val="a-reply-red3"/>
    <w:basedOn w:val="a"/>
    <w:rsid w:val="00DF3CA4"/>
    <w:pPr>
      <w:widowControl/>
      <w:shd w:val="clear" w:color="auto" w:fill="C6382C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red4">
    <w:name w:val="a-reply-red4"/>
    <w:basedOn w:val="a"/>
    <w:rsid w:val="00DF3CA4"/>
    <w:pPr>
      <w:widowControl/>
      <w:shd w:val="clear" w:color="auto" w:fill="C6382C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1">
    <w:name w:val="a-reply-purple1"/>
    <w:basedOn w:val="a"/>
    <w:rsid w:val="00DF3CA4"/>
    <w:pPr>
      <w:widowControl/>
      <w:shd w:val="clear" w:color="auto" w:fill="E289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2">
    <w:name w:val="a-reply-purple2"/>
    <w:basedOn w:val="a"/>
    <w:rsid w:val="00DF3CA4"/>
    <w:pPr>
      <w:widowControl/>
      <w:shd w:val="clear" w:color="auto" w:fill="E289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3">
    <w:name w:val="a-reply-purple3"/>
    <w:basedOn w:val="a"/>
    <w:rsid w:val="00DF3CA4"/>
    <w:pPr>
      <w:widowControl/>
      <w:shd w:val="clear" w:color="auto" w:fill="CB5D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reply-purple4">
    <w:name w:val="a-reply-purple4"/>
    <w:basedOn w:val="a"/>
    <w:rsid w:val="00DF3CA4"/>
    <w:pPr>
      <w:widowControl/>
      <w:shd w:val="clear" w:color="auto" w:fill="CB5D00"/>
      <w:spacing w:after="100" w:afterAutospacing="1" w:line="360" w:lineRule="auto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vnm1">
    <w:name w:val="a-vnm1"/>
    <w:basedOn w:val="a"/>
    <w:rsid w:val="00DF3CA4"/>
    <w:pPr>
      <w:widowControl/>
      <w:shd w:val="clear" w:color="auto" w:fill="8B8B8B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vnm2">
    <w:name w:val="a-vnm2"/>
    <w:basedOn w:val="a"/>
    <w:rsid w:val="00DF3CA4"/>
    <w:pPr>
      <w:widowControl/>
      <w:shd w:val="clear" w:color="auto" w:fill="8B8B8B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vnm3">
    <w:name w:val="a-vnm3"/>
    <w:basedOn w:val="a"/>
    <w:rsid w:val="00DF3CA4"/>
    <w:pPr>
      <w:widowControl/>
      <w:shd w:val="clear" w:color="auto" w:fill="A3A3A3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vnm4">
    <w:name w:val="a-vnm4"/>
    <w:basedOn w:val="a"/>
    <w:rsid w:val="00DF3CA4"/>
    <w:pPr>
      <w:widowControl/>
      <w:shd w:val="clear" w:color="auto" w:fill="A3A3A3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21"/>
      <w:szCs w:val="21"/>
    </w:rPr>
  </w:style>
  <w:style w:type="paragraph" w:customStyle="1" w:styleId="a-buttom-none1">
    <w:name w:val="a-buttom-none1"/>
    <w:basedOn w:val="a"/>
    <w:rsid w:val="00DF3CA4"/>
    <w:pPr>
      <w:widowControl/>
      <w:shd w:val="clear" w:color="auto" w:fill="888888"/>
      <w:spacing w:before="150"/>
      <w:jc w:val="center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buttom-none2">
    <w:name w:val="a-buttom-none2"/>
    <w:basedOn w:val="a"/>
    <w:rsid w:val="00DF3CA4"/>
    <w:pPr>
      <w:widowControl/>
      <w:shd w:val="clear" w:color="auto" w:fill="AAAAAA"/>
      <w:spacing w:before="150"/>
      <w:jc w:val="center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a-buttom-loading1">
    <w:name w:val="a-buttom-loading1"/>
    <w:basedOn w:val="a"/>
    <w:rsid w:val="00DF3CA4"/>
    <w:pPr>
      <w:widowControl/>
      <w:shd w:val="clear" w:color="auto" w:fill="0E6691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18"/>
      <w:szCs w:val="18"/>
    </w:rPr>
  </w:style>
  <w:style w:type="paragraph" w:customStyle="1" w:styleId="a-buttom-loading2">
    <w:name w:val="a-buttom-loading2"/>
    <w:basedOn w:val="a"/>
    <w:rsid w:val="00DF3CA4"/>
    <w:pPr>
      <w:widowControl/>
      <w:shd w:val="clear" w:color="auto" w:fill="0E6691"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FFFFFF"/>
      <w:sz w:val="18"/>
      <w:szCs w:val="18"/>
    </w:rPr>
  </w:style>
  <w:style w:type="paragraph" w:customStyle="1" w:styleId="a-disk1">
    <w:name w:val="a-disk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disk2">
    <w:name w:val="a-disk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kursy1">
    <w:name w:val="a-kursy1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kursy2">
    <w:name w:val="a-kursy2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buttom-none3">
    <w:name w:val="a-buttom-none3"/>
    <w:basedOn w:val="a"/>
    <w:rsid w:val="00DF3CA4"/>
    <w:pPr>
      <w:widowControl/>
      <w:spacing w:before="75" w:after="75" w:line="360" w:lineRule="auto"/>
      <w:jc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uttom-none4">
    <w:name w:val="a-buttom-none4"/>
    <w:basedOn w:val="a"/>
    <w:rsid w:val="00DF3CA4"/>
    <w:pPr>
      <w:widowControl/>
      <w:spacing w:before="75" w:after="75" w:line="360" w:lineRule="auto"/>
      <w:jc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kursy3">
    <w:name w:val="a-kursy3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hd w:val="clear" w:color="auto" w:fill="FFFFFF"/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kursy4">
    <w:name w:val="a-kursy4"/>
    <w:basedOn w:val="a"/>
    <w:rsid w:val="00DF3CA4"/>
    <w:pPr>
      <w:widowControl/>
      <w:pBdr>
        <w:top w:val="single" w:sz="6" w:space="4" w:color="D1D1D1"/>
        <w:left w:val="single" w:sz="6" w:space="8" w:color="D1D1D1"/>
        <w:bottom w:val="single" w:sz="6" w:space="4" w:color="D1D1D1"/>
        <w:right w:val="single" w:sz="6" w:space="8" w:color="D1D1D1"/>
      </w:pBdr>
      <w:shd w:val="clear" w:color="auto" w:fill="FFFFFF"/>
      <w:spacing w:before="450" w:after="100" w:afterAutospacing="1" w:line="360" w:lineRule="auto"/>
    </w:pPr>
    <w:rPr>
      <w:rFonts w:ascii="Times New Roman" w:hAnsi="Times New Roman" w:cs="Times New Roman"/>
      <w:color w:val="666666"/>
      <w:sz w:val="21"/>
      <w:szCs w:val="21"/>
    </w:rPr>
  </w:style>
  <w:style w:type="paragraph" w:customStyle="1" w:styleId="a-comments1">
    <w:name w:val="a-comments1"/>
    <w:basedOn w:val="a"/>
    <w:rsid w:val="00DF3CA4"/>
    <w:pPr>
      <w:widowControl/>
      <w:spacing w:before="375" w:after="3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ents2">
    <w:name w:val="a-comments2"/>
    <w:basedOn w:val="a"/>
    <w:rsid w:val="00DF3CA4"/>
    <w:pPr>
      <w:widowControl/>
      <w:spacing w:before="375" w:after="3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note1">
    <w:name w:val="note1"/>
    <w:basedOn w:val="a"/>
    <w:rsid w:val="00DF3CA4"/>
    <w:pPr>
      <w:widowControl/>
      <w:spacing w:after="100" w:afterAutospacing="1" w:line="120" w:lineRule="auto"/>
    </w:pPr>
    <w:rPr>
      <w:rFonts w:ascii="Times New Roman" w:hAnsi="Times New Roman" w:cs="Times New Roman"/>
      <w:color w:val="3A87AD"/>
      <w:sz w:val="33"/>
      <w:szCs w:val="33"/>
    </w:rPr>
  </w:style>
  <w:style w:type="paragraph" w:customStyle="1" w:styleId="note2">
    <w:name w:val="note2"/>
    <w:basedOn w:val="a"/>
    <w:rsid w:val="00DF3CA4"/>
    <w:pPr>
      <w:widowControl/>
      <w:spacing w:after="100" w:afterAutospacing="1" w:line="120" w:lineRule="auto"/>
    </w:pPr>
    <w:rPr>
      <w:rFonts w:ascii="Times New Roman" w:hAnsi="Times New Roman" w:cs="Times New Roman"/>
      <w:color w:val="3A87AD"/>
      <w:sz w:val="33"/>
      <w:szCs w:val="33"/>
    </w:rPr>
  </w:style>
  <w:style w:type="paragraph" w:customStyle="1" w:styleId="a-comm3">
    <w:name w:val="a-comm3"/>
    <w:basedOn w:val="a"/>
    <w:rsid w:val="00DF3CA4"/>
    <w:pPr>
      <w:widowControl/>
      <w:pBdr>
        <w:top w:val="single" w:sz="6" w:space="0" w:color="DCEDF5"/>
        <w:left w:val="single" w:sz="6" w:space="0" w:color="DCEDF5"/>
        <w:bottom w:val="single" w:sz="6" w:space="0" w:color="DCEDF5"/>
        <w:right w:val="single" w:sz="6" w:space="0" w:color="DCEDF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4">
    <w:name w:val="a-comm4"/>
    <w:basedOn w:val="a"/>
    <w:rsid w:val="00DF3CA4"/>
    <w:pPr>
      <w:widowControl/>
      <w:pBdr>
        <w:top w:val="single" w:sz="6" w:space="0" w:color="DCEDF5"/>
        <w:left w:val="single" w:sz="6" w:space="0" w:color="DCEDF5"/>
        <w:bottom w:val="single" w:sz="6" w:space="0" w:color="DCEDF5"/>
        <w:right w:val="single" w:sz="6" w:space="0" w:color="DCEDF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1">
    <w:name w:val="a-comm11"/>
    <w:basedOn w:val="a"/>
    <w:rsid w:val="00DF3CA4"/>
    <w:pPr>
      <w:widowControl/>
      <w:shd w:val="clear" w:color="auto" w:fill="E4F6F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2">
    <w:name w:val="a-comm12"/>
    <w:basedOn w:val="a"/>
    <w:rsid w:val="00DF3CA4"/>
    <w:pPr>
      <w:widowControl/>
      <w:shd w:val="clear" w:color="auto" w:fill="E4F6F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1">
    <w:name w:val="a-comm2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2">
    <w:name w:val="a-comm2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1">
    <w:name w:val="a-comm-a1"/>
    <w:basedOn w:val="a"/>
    <w:rsid w:val="00DF3CA4"/>
    <w:pPr>
      <w:widowControl/>
      <w:spacing w:after="100" w:afterAutospacing="1" w:line="360" w:lineRule="auto"/>
      <w:ind w:left="99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2">
    <w:name w:val="a-comm-a2"/>
    <w:basedOn w:val="a"/>
    <w:rsid w:val="00DF3CA4"/>
    <w:pPr>
      <w:widowControl/>
      <w:spacing w:after="100" w:afterAutospacing="1" w:line="360" w:lineRule="auto"/>
      <w:ind w:left="99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dmin1">
    <w:name w:val="a-comm-admin1"/>
    <w:basedOn w:val="a"/>
    <w:rsid w:val="00DF3CA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-admin2">
    <w:name w:val="a-comm-admin2"/>
    <w:basedOn w:val="a"/>
    <w:rsid w:val="00DF3CA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3">
    <w:name w:val="a-comm13"/>
    <w:basedOn w:val="a"/>
    <w:rsid w:val="00DF3CA4"/>
    <w:pPr>
      <w:widowControl/>
      <w:shd w:val="clear" w:color="auto" w:fill="EFEFE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14">
    <w:name w:val="a-comm14"/>
    <w:basedOn w:val="a"/>
    <w:rsid w:val="00DF3CA4"/>
    <w:pPr>
      <w:widowControl/>
      <w:shd w:val="clear" w:color="auto" w:fill="EFEFEF"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3">
    <w:name w:val="a-comm23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mm24">
    <w:name w:val="a-comm24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r1">
    <w:name w:val="a-box-r1"/>
    <w:basedOn w:val="a"/>
    <w:rsid w:val="00DF3CA4"/>
    <w:pPr>
      <w:widowControl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r2">
    <w:name w:val="a-box-r2"/>
    <w:basedOn w:val="a"/>
    <w:rsid w:val="00DF3CA4"/>
    <w:pPr>
      <w:widowControl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1">
    <w:name w:val="redactor-box1"/>
    <w:basedOn w:val="a"/>
    <w:rsid w:val="00DF3CA4"/>
    <w:pPr>
      <w:widowControl/>
      <w:pBdr>
        <w:top w:val="single" w:sz="6" w:space="4" w:color="D1D1D1"/>
        <w:left w:val="single" w:sz="6" w:space="4" w:color="D1D1D1"/>
        <w:bottom w:val="single" w:sz="6" w:space="4" w:color="D1D1D1"/>
        <w:right w:val="single" w:sz="6" w:space="4" w:color="D1D1D1"/>
      </w:pBdr>
      <w:shd w:val="clear" w:color="auto" w:fill="FFFFFF"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2">
    <w:name w:val="redactor-box2"/>
    <w:basedOn w:val="a"/>
    <w:rsid w:val="00DF3CA4"/>
    <w:pPr>
      <w:widowControl/>
      <w:pBdr>
        <w:top w:val="single" w:sz="6" w:space="4" w:color="D1D1D1"/>
        <w:left w:val="single" w:sz="6" w:space="4" w:color="D1D1D1"/>
        <w:bottom w:val="single" w:sz="6" w:space="4" w:color="D1D1D1"/>
        <w:right w:val="single" w:sz="6" w:space="4" w:color="D1D1D1"/>
      </w:pBdr>
      <w:shd w:val="clear" w:color="auto" w:fill="FFFFFF"/>
      <w:spacing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l1">
    <w:name w:val="a-box-l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x-l2">
    <w:name w:val="a-box-l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inp-n1">
    <w:name w:val="a-inp-n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454D50"/>
      <w:sz w:val="21"/>
      <w:szCs w:val="21"/>
    </w:rPr>
  </w:style>
  <w:style w:type="paragraph" w:customStyle="1" w:styleId="a-inp-n2">
    <w:name w:val="a-inp-n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454D50"/>
      <w:sz w:val="21"/>
      <w:szCs w:val="21"/>
    </w:rPr>
  </w:style>
  <w:style w:type="paragraph" w:customStyle="1" w:styleId="a-right1">
    <w:name w:val="a-right1"/>
    <w:basedOn w:val="a"/>
    <w:rsid w:val="00DF3CA4"/>
    <w:pPr>
      <w:widowControl/>
      <w:spacing w:after="100" w:afterAutospacing="1" w:line="360" w:lineRule="auto"/>
      <w:jc w:val="righ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ight2">
    <w:name w:val="a-right2"/>
    <w:basedOn w:val="a"/>
    <w:rsid w:val="00DF3CA4"/>
    <w:pPr>
      <w:widowControl/>
      <w:spacing w:after="100" w:afterAutospacing="1" w:line="360" w:lineRule="auto"/>
      <w:jc w:val="righ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d1">
    <w:name w:val="a-cod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od2">
    <w:name w:val="a-cod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1">
    <w:name w:val="a-reply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2">
    <w:name w:val="a-reply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-grin1">
    <w:name w:val="a-reply-grin1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eply-grin2">
    <w:name w:val="a-reply-grin2"/>
    <w:basedOn w:val="a"/>
    <w:rsid w:val="00DF3CA4"/>
    <w:pPr>
      <w:widowControl/>
      <w:spacing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rhiv1">
    <w:name w:val="a-arhiv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rhiv2">
    <w:name w:val="a-arhiv2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igp1">
    <w:name w:val="a-bigp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a-bigp2">
    <w:name w:val="a-bigp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a-nus1">
    <w:name w:val="a-nus1"/>
    <w:basedOn w:val="a"/>
    <w:rsid w:val="00DF3CA4"/>
    <w:pPr>
      <w:widowControl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nus2">
    <w:name w:val="a-nus2"/>
    <w:basedOn w:val="a"/>
    <w:rsid w:val="00DF3CA4"/>
    <w:pPr>
      <w:widowControl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progress1">
    <w:name w:val="progress1"/>
    <w:basedOn w:val="a"/>
    <w:rsid w:val="00DF3CA4"/>
    <w:pPr>
      <w:widowControl/>
      <w:pBdr>
        <w:top w:val="single" w:sz="6" w:space="1" w:color="DDDDDD"/>
        <w:left w:val="single" w:sz="6" w:space="1" w:color="DDDDDD"/>
        <w:bottom w:val="single" w:sz="6" w:space="1" w:color="DDDDDD"/>
        <w:right w:val="single" w:sz="6" w:space="1" w:color="DDDDDD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progress2">
    <w:name w:val="progress2"/>
    <w:basedOn w:val="a"/>
    <w:rsid w:val="00DF3CA4"/>
    <w:pPr>
      <w:widowControl/>
      <w:pBdr>
        <w:top w:val="single" w:sz="6" w:space="1" w:color="DDDDDD"/>
        <w:left w:val="single" w:sz="6" w:space="1" w:color="DDDDDD"/>
        <w:bottom w:val="single" w:sz="6" w:space="1" w:color="DDDDDD"/>
        <w:right w:val="single" w:sz="6" w:space="1" w:color="DDDDDD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bar1">
    <w:name w:val="bar1"/>
    <w:basedOn w:val="a"/>
    <w:rsid w:val="00DF3CA4"/>
    <w:pPr>
      <w:widowControl/>
      <w:shd w:val="clear" w:color="auto" w:fill="B4F5B4"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bar2">
    <w:name w:val="bar2"/>
    <w:basedOn w:val="a"/>
    <w:rsid w:val="00DF3CA4"/>
    <w:pPr>
      <w:widowControl/>
      <w:shd w:val="clear" w:color="auto" w:fill="B4F5B4"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raketa1">
    <w:name w:val="a-raketa1"/>
    <w:basedOn w:val="a"/>
    <w:rsid w:val="00DF3CA4"/>
    <w:pPr>
      <w:widowControl/>
      <w:pBdr>
        <w:top w:val="dashed" w:sz="6" w:space="8" w:color="AAAAAA"/>
        <w:left w:val="dashed" w:sz="6" w:space="8" w:color="AAAAAA"/>
        <w:bottom w:val="dashed" w:sz="6" w:space="8" w:color="AAAAAA"/>
        <w:right w:val="dashed" w:sz="6" w:space="8" w:color="AAAAAA"/>
      </w:pBdr>
      <w:shd w:val="clear" w:color="auto" w:fill="FFFFFF"/>
      <w:spacing w:before="300" w:after="300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raketa2">
    <w:name w:val="a-raketa2"/>
    <w:basedOn w:val="a"/>
    <w:rsid w:val="00DF3CA4"/>
    <w:pPr>
      <w:widowControl/>
      <w:pBdr>
        <w:top w:val="dashed" w:sz="6" w:space="8" w:color="AAAAAA"/>
        <w:left w:val="dashed" w:sz="6" w:space="8" w:color="AAAAAA"/>
        <w:bottom w:val="dashed" w:sz="6" w:space="8" w:color="AAAAAA"/>
        <w:right w:val="dashed" w:sz="6" w:space="8" w:color="AAAAAA"/>
      </w:pBdr>
      <w:shd w:val="clear" w:color="auto" w:fill="FFFFFF"/>
      <w:spacing w:before="300" w:after="300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blue1">
    <w:name w:val="a-blue1"/>
    <w:basedOn w:val="a"/>
    <w:rsid w:val="00DF3CA4"/>
    <w:pPr>
      <w:widowControl/>
      <w:shd w:val="clear" w:color="auto" w:fill="3783B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een1">
    <w:name w:val="a-green1"/>
    <w:basedOn w:val="a"/>
    <w:rsid w:val="00DF3CA4"/>
    <w:pPr>
      <w:widowControl/>
      <w:shd w:val="clear" w:color="auto" w:fill="67AB3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ules1">
    <w:name w:val="a-gules1"/>
    <w:basedOn w:val="a"/>
    <w:rsid w:val="00DF3CA4"/>
    <w:pPr>
      <w:widowControl/>
      <w:shd w:val="clear" w:color="auto" w:fill="FF6347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ay1">
    <w:name w:val="a-gray1"/>
    <w:basedOn w:val="a"/>
    <w:rsid w:val="00DF3CA4"/>
    <w:pPr>
      <w:widowControl/>
      <w:shd w:val="clear" w:color="auto" w:fill="808080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blue2">
    <w:name w:val="a-blue2"/>
    <w:basedOn w:val="a"/>
    <w:rsid w:val="00DF3CA4"/>
    <w:pPr>
      <w:widowControl/>
      <w:shd w:val="clear" w:color="auto" w:fill="3783B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een2">
    <w:name w:val="a-green2"/>
    <w:basedOn w:val="a"/>
    <w:rsid w:val="00DF3CA4"/>
    <w:pPr>
      <w:widowControl/>
      <w:shd w:val="clear" w:color="auto" w:fill="67AB31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ules2">
    <w:name w:val="a-gules2"/>
    <w:basedOn w:val="a"/>
    <w:rsid w:val="00DF3CA4"/>
    <w:pPr>
      <w:widowControl/>
      <w:shd w:val="clear" w:color="auto" w:fill="FF6347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paragraph" w:customStyle="1" w:styleId="a-gray2">
    <w:name w:val="a-gray2"/>
    <w:basedOn w:val="a"/>
    <w:rsid w:val="00DF3CA4"/>
    <w:pPr>
      <w:widowControl/>
      <w:shd w:val="clear" w:color="auto" w:fill="808080"/>
      <w:spacing w:before="100" w:beforeAutospacing="1" w:after="100" w:afterAutospacing="1" w:line="360" w:lineRule="auto"/>
    </w:pPr>
    <w:rPr>
      <w:rFonts w:ascii="Times New Roman" w:hAnsi="Times New Roman" w:cs="Times New Roman"/>
      <w:color w:val="FFFFFF"/>
      <w:sz w:val="21"/>
      <w:szCs w:val="21"/>
    </w:rPr>
  </w:style>
  <w:style w:type="character" w:customStyle="1" w:styleId="a-h1-top1">
    <w:name w:val="a-h1-top1"/>
    <w:basedOn w:val="a0"/>
    <w:rsid w:val="00DF3CA4"/>
    <w:rPr>
      <w:rFonts w:ascii="Arial" w:hAnsi="Arial" w:cs="Arial" w:hint="default"/>
      <w:b w:val="0"/>
      <w:bCs w:val="0"/>
      <w:vanish w:val="0"/>
      <w:webHidden w:val="0"/>
      <w:sz w:val="53"/>
      <w:szCs w:val="53"/>
      <w:specVanish w:val="0"/>
    </w:rPr>
  </w:style>
  <w:style w:type="character" w:customStyle="1" w:styleId="a-h1-top2">
    <w:name w:val="a-h1-top2"/>
    <w:basedOn w:val="a0"/>
    <w:rsid w:val="00DF3CA4"/>
    <w:rPr>
      <w:rFonts w:ascii="Arial" w:hAnsi="Arial" w:cs="Arial" w:hint="default"/>
      <w:b w:val="0"/>
      <w:bCs w:val="0"/>
      <w:vanish w:val="0"/>
      <w:webHidden w:val="0"/>
      <w:sz w:val="53"/>
      <w:szCs w:val="53"/>
      <w:specVanish w:val="0"/>
    </w:rPr>
  </w:style>
  <w:style w:type="paragraph" w:customStyle="1" w:styleId="a-alert-info1">
    <w:name w:val="a-alert-info1"/>
    <w:basedOn w:val="a"/>
    <w:rsid w:val="00DF3CA4"/>
    <w:pPr>
      <w:widowControl/>
      <w:pBdr>
        <w:top w:val="single" w:sz="6" w:space="8" w:color="BCE8F1"/>
        <w:left w:val="single" w:sz="6" w:space="8" w:color="BCE8F1"/>
        <w:bottom w:val="single" w:sz="6" w:space="8" w:color="BCE8F1"/>
        <w:right w:val="single" w:sz="6" w:space="8" w:color="BCE8F1"/>
      </w:pBdr>
      <w:shd w:val="clear" w:color="auto" w:fill="D9EDF7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lert-info2">
    <w:name w:val="a-alert-info2"/>
    <w:basedOn w:val="a"/>
    <w:rsid w:val="00DF3CA4"/>
    <w:pPr>
      <w:widowControl/>
      <w:pBdr>
        <w:top w:val="single" w:sz="6" w:space="8" w:color="BCE8F1"/>
        <w:left w:val="single" w:sz="6" w:space="8" w:color="BCE8F1"/>
        <w:bottom w:val="single" w:sz="6" w:space="8" w:color="BCE8F1"/>
        <w:right w:val="single" w:sz="6" w:space="8" w:color="BCE8F1"/>
      </w:pBdr>
      <w:shd w:val="clear" w:color="auto" w:fill="D9EDF7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lert-block1">
    <w:name w:val="a-alert-block1"/>
    <w:basedOn w:val="a"/>
    <w:rsid w:val="00DF3CA4"/>
    <w:pPr>
      <w:widowControl/>
      <w:pBdr>
        <w:top w:val="single" w:sz="6" w:space="8" w:color="F6E4C8"/>
        <w:left w:val="single" w:sz="6" w:space="8" w:color="F6E4C8"/>
        <w:bottom w:val="single" w:sz="6" w:space="8" w:color="F6E4C8"/>
        <w:right w:val="single" w:sz="6" w:space="8" w:color="F6E4C8"/>
      </w:pBdr>
      <w:shd w:val="clear" w:color="auto" w:fill="FCF8E3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lert-block2">
    <w:name w:val="a-alert-block2"/>
    <w:basedOn w:val="a"/>
    <w:rsid w:val="00DF3CA4"/>
    <w:pPr>
      <w:widowControl/>
      <w:pBdr>
        <w:top w:val="single" w:sz="6" w:space="8" w:color="F6E4C8"/>
        <w:left w:val="single" w:sz="6" w:space="8" w:color="F6E4C8"/>
        <w:bottom w:val="single" w:sz="6" w:space="8" w:color="F6E4C8"/>
        <w:right w:val="single" w:sz="6" w:space="8" w:color="F6E4C8"/>
      </w:pBdr>
      <w:shd w:val="clear" w:color="auto" w:fill="FCF8E3"/>
      <w:spacing w:before="100" w:beforeAutospacing="1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margin-top1">
    <w:name w:val="a-margin-top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margin-top2">
    <w:name w:val="a-margin-top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3">
    <w:name w:val="redactor-box3"/>
    <w:basedOn w:val="a"/>
    <w:rsid w:val="00DF3CA4"/>
    <w:pPr>
      <w:widowControl/>
      <w:pBdr>
        <w:top w:val="single" w:sz="6" w:space="0" w:color="D1D1D1"/>
        <w:left w:val="single" w:sz="6" w:space="0" w:color="D1D1D1"/>
        <w:bottom w:val="single" w:sz="6" w:space="0" w:color="D1D1D1"/>
        <w:right w:val="single" w:sz="6" w:space="0" w:color="D1D1D1"/>
      </w:pBdr>
      <w:shd w:val="clear" w:color="auto" w:fill="FFFFFF"/>
      <w:spacing w:before="100" w:beforeAutospacing="1" w:after="36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redactor-box4">
    <w:name w:val="redactor-box4"/>
    <w:basedOn w:val="a"/>
    <w:rsid w:val="00DF3CA4"/>
    <w:pPr>
      <w:widowControl/>
      <w:pBdr>
        <w:top w:val="single" w:sz="6" w:space="0" w:color="D1D1D1"/>
        <w:left w:val="single" w:sz="6" w:space="0" w:color="D1D1D1"/>
        <w:bottom w:val="single" w:sz="6" w:space="0" w:color="D1D1D1"/>
        <w:right w:val="single" w:sz="6" w:space="0" w:color="D1D1D1"/>
      </w:pBdr>
      <w:shd w:val="clear" w:color="auto" w:fill="FFFFFF"/>
      <w:spacing w:before="100" w:beforeAutospacing="1" w:after="36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a-donl1">
    <w:name w:val="a-a-donl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Arial" w:hAnsi="Arial" w:cs="Arial"/>
      <w:sz w:val="38"/>
      <w:szCs w:val="38"/>
    </w:rPr>
  </w:style>
  <w:style w:type="paragraph" w:customStyle="1" w:styleId="a-a-donl2">
    <w:name w:val="a-a-donl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Arial" w:hAnsi="Arial" w:cs="Arial"/>
      <w:sz w:val="38"/>
      <w:szCs w:val="38"/>
    </w:rPr>
  </w:style>
  <w:style w:type="paragraph" w:customStyle="1" w:styleId="zag11">
    <w:name w:val="zag1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21">
    <w:name w:val="zag2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31">
    <w:name w:val="zag3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12">
    <w:name w:val="zag1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22">
    <w:name w:val="zag2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zag32">
    <w:name w:val="zag3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menu41">
    <w:name w:val="menu41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31">
    <w:name w:val="menu31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21">
    <w:name w:val="menu21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42">
    <w:name w:val="menu42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32">
    <w:name w:val="menu32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enu22">
    <w:name w:val="menu22"/>
    <w:basedOn w:val="a"/>
    <w:rsid w:val="00DF3CA4"/>
    <w:pPr>
      <w:widowControl/>
      <w:spacing w:before="75" w:after="7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ore1">
    <w:name w:val="more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2">
    <w:name w:val="more2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3">
    <w:name w:val="more3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4">
    <w:name w:val="more4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5">
    <w:name w:val="more5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ore6">
    <w:name w:val="more6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0088CC"/>
      <w:sz w:val="21"/>
      <w:szCs w:val="21"/>
    </w:rPr>
  </w:style>
  <w:style w:type="paragraph" w:customStyle="1" w:styleId="m11">
    <w:name w:val="m1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2">
    <w:name w:val="m12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3">
    <w:name w:val="m13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4">
    <w:name w:val="m14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5">
    <w:name w:val="m15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m16">
    <w:name w:val="m16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empty1">
    <w:name w:val="empty1"/>
    <w:basedOn w:val="a0"/>
    <w:rsid w:val="00DF3CA4"/>
    <w:rPr>
      <w:vanish w:val="0"/>
      <w:webHidden w:val="0"/>
      <w:color w:val="BABABA"/>
      <w:sz w:val="51"/>
      <w:szCs w:val="51"/>
      <w:specVanish w:val="0"/>
    </w:rPr>
  </w:style>
  <w:style w:type="character" w:customStyle="1" w:styleId="empty2">
    <w:name w:val="empty2"/>
    <w:basedOn w:val="a0"/>
    <w:rsid w:val="00DF3CA4"/>
    <w:rPr>
      <w:vanish w:val="0"/>
      <w:webHidden w:val="0"/>
      <w:color w:val="BABABA"/>
      <w:sz w:val="51"/>
      <w:szCs w:val="51"/>
      <w:specVanish w:val="0"/>
    </w:rPr>
  </w:style>
  <w:style w:type="character" w:customStyle="1" w:styleId="required1">
    <w:name w:val="required1"/>
    <w:basedOn w:val="a0"/>
    <w:rsid w:val="00DF3CA4"/>
    <w:rPr>
      <w:b/>
      <w:bCs/>
      <w:color w:val="DD3E31"/>
    </w:rPr>
  </w:style>
  <w:style w:type="character" w:customStyle="1" w:styleId="required2">
    <w:name w:val="required2"/>
    <w:basedOn w:val="a0"/>
    <w:rsid w:val="00DF3CA4"/>
    <w:rPr>
      <w:b/>
      <w:bCs/>
      <w:color w:val="DD3E31"/>
    </w:rPr>
  </w:style>
  <w:style w:type="paragraph" w:customStyle="1" w:styleId="error1">
    <w:name w:val="error1"/>
    <w:basedOn w:val="a"/>
    <w:rsid w:val="00DF3CA4"/>
    <w:pPr>
      <w:widowControl/>
      <w:pBdr>
        <w:top w:val="single" w:sz="6" w:space="0" w:color="DD3E31"/>
        <w:left w:val="single" w:sz="6" w:space="0" w:color="DD3E31"/>
        <w:bottom w:val="single" w:sz="6" w:space="0" w:color="DD3E31"/>
        <w:right w:val="single" w:sz="6" w:space="0" w:color="DD3E31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error2">
    <w:name w:val="error2"/>
    <w:basedOn w:val="a"/>
    <w:rsid w:val="00DF3CA4"/>
    <w:pPr>
      <w:widowControl/>
      <w:pBdr>
        <w:top w:val="single" w:sz="6" w:space="0" w:color="DD3E31"/>
        <w:left w:val="single" w:sz="6" w:space="0" w:color="DD3E31"/>
        <w:bottom w:val="single" w:sz="6" w:space="0" w:color="DD3E31"/>
        <w:right w:val="single" w:sz="6" w:space="0" w:color="DD3E31"/>
      </w:pBdr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errorsummary1">
    <w:name w:val="errorsummary1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errormessage1">
    <w:name w:val="errormessage1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errorsummary2">
    <w:name w:val="errorsummary2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errormessage2">
    <w:name w:val="errormessage2"/>
    <w:basedOn w:val="a"/>
    <w:rsid w:val="00DF3CA4"/>
    <w:pPr>
      <w:widowControl/>
      <w:spacing w:before="100" w:beforeAutospacing="1" w:after="100" w:afterAutospacing="1" w:line="270" w:lineRule="atLeast"/>
    </w:pPr>
    <w:rPr>
      <w:rFonts w:ascii="Times New Roman" w:hAnsi="Times New Roman" w:cs="Times New Roman"/>
      <w:color w:val="DD3E31"/>
      <w:sz w:val="18"/>
      <w:szCs w:val="18"/>
    </w:rPr>
  </w:style>
  <w:style w:type="paragraph" w:customStyle="1" w:styleId="a-botton1">
    <w:name w:val="a-botton1"/>
    <w:basedOn w:val="a"/>
    <w:rsid w:val="00DF3CA4"/>
    <w:pPr>
      <w:widowControl/>
      <w:spacing w:before="150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botton2">
    <w:name w:val="a-botton2"/>
    <w:basedOn w:val="a"/>
    <w:rsid w:val="00DF3CA4"/>
    <w:pPr>
      <w:widowControl/>
      <w:spacing w:before="150" w:after="150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nus3">
    <w:name w:val="a-nus3"/>
    <w:basedOn w:val="a"/>
    <w:rsid w:val="00DF3CA4"/>
    <w:pPr>
      <w:widowControl/>
      <w:pBdr>
        <w:top w:val="single" w:sz="6" w:space="11" w:color="D1D1D1"/>
        <w:left w:val="single" w:sz="6" w:space="11" w:color="D1D1D1"/>
        <w:bottom w:val="single" w:sz="6" w:space="11" w:color="D1D1D1"/>
        <w:right w:val="single" w:sz="6" w:space="11" w:color="D1D1D1"/>
      </w:pBdr>
      <w:shd w:val="clear" w:color="auto" w:fill="FFFFFF"/>
      <w:spacing w:before="75" w:after="22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nus4">
    <w:name w:val="a-nus4"/>
    <w:basedOn w:val="a"/>
    <w:rsid w:val="00DF3CA4"/>
    <w:pPr>
      <w:widowControl/>
      <w:pBdr>
        <w:top w:val="single" w:sz="6" w:space="11" w:color="D1D1D1"/>
        <w:left w:val="single" w:sz="6" w:space="11" w:color="D1D1D1"/>
        <w:bottom w:val="single" w:sz="6" w:space="11" w:color="D1D1D1"/>
        <w:right w:val="single" w:sz="6" w:space="11" w:color="D1D1D1"/>
      </w:pBdr>
      <w:shd w:val="clear" w:color="auto" w:fill="FFFFFF"/>
      <w:spacing w:before="75" w:after="225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inp-n3">
    <w:name w:val="a-inp-n3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454D50"/>
      <w:sz w:val="18"/>
      <w:szCs w:val="18"/>
    </w:rPr>
  </w:style>
  <w:style w:type="paragraph" w:customStyle="1" w:styleId="a-inp-n4">
    <w:name w:val="a-inp-n4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454D50"/>
      <w:sz w:val="18"/>
      <w:szCs w:val="18"/>
    </w:rPr>
  </w:style>
  <w:style w:type="paragraph" w:customStyle="1" w:styleId="a-clr1">
    <w:name w:val="a-clr1"/>
    <w:basedOn w:val="a"/>
    <w:rsid w:val="00DF3CA4"/>
    <w:pPr>
      <w:widowControl/>
      <w:spacing w:before="100" w:beforeAutospacing="1" w:after="100" w:afterAutospacing="1" w:line="360" w:lineRule="auto"/>
      <w:ind w:right="15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clr2">
    <w:name w:val="a-clr2"/>
    <w:basedOn w:val="a"/>
    <w:rsid w:val="00DF3CA4"/>
    <w:pPr>
      <w:widowControl/>
      <w:spacing w:before="100" w:beforeAutospacing="1" w:after="100" w:afterAutospacing="1" w:line="360" w:lineRule="auto"/>
      <w:ind w:right="150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sort1">
    <w:name w:val="a-sort1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sort2">
    <w:name w:val="a-sort2"/>
    <w:basedOn w:val="a"/>
    <w:rsid w:val="00DF3CA4"/>
    <w:pPr>
      <w:widowControl/>
      <w:spacing w:before="150" w:after="100" w:afterAutospacing="1" w:line="360" w:lineRule="auto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a-k1">
    <w:name w:val="a-k1"/>
    <w:basedOn w:val="a0"/>
    <w:rsid w:val="00DF3CA4"/>
    <w:rPr>
      <w:vanish w:val="0"/>
      <w:webHidden w:val="0"/>
      <w:color w:val="A9A9A9"/>
      <w:specVanish w:val="0"/>
    </w:rPr>
  </w:style>
  <w:style w:type="character" w:customStyle="1" w:styleId="a-k2">
    <w:name w:val="a-k2"/>
    <w:basedOn w:val="a0"/>
    <w:rsid w:val="00DF3CA4"/>
    <w:rPr>
      <w:vanish w:val="0"/>
      <w:webHidden w:val="0"/>
      <w:color w:val="A9A9A9"/>
      <w:specVanish w:val="0"/>
    </w:rPr>
  </w:style>
  <w:style w:type="paragraph" w:customStyle="1" w:styleId="a-ves1">
    <w:name w:val="a-ves1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ves2">
    <w:name w:val="a-ves2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oko1">
    <w:name w:val="a-oko1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oko2">
    <w:name w:val="a-oko2"/>
    <w:basedOn w:val="a"/>
    <w:rsid w:val="00DF3CA4"/>
    <w:pPr>
      <w:widowControl/>
      <w:spacing w:before="100" w:beforeAutospacing="1" w:after="100" w:afterAutospacing="1" w:line="360" w:lineRule="auto"/>
      <w:textAlignment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d-l-v1">
    <w:name w:val="a-d-l-v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DD3E31"/>
      <w:sz w:val="33"/>
      <w:szCs w:val="33"/>
    </w:rPr>
  </w:style>
  <w:style w:type="paragraph" w:customStyle="1" w:styleId="a-d-l-v2">
    <w:name w:val="a-d-l-v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DD3E31"/>
      <w:sz w:val="33"/>
      <w:szCs w:val="33"/>
    </w:rPr>
  </w:style>
  <w:style w:type="paragraph" w:customStyle="1" w:styleId="a-p-r1">
    <w:name w:val="a-p-r1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a-p-r2">
    <w:name w:val="a-p-r2"/>
    <w:basedOn w:val="a"/>
    <w:rsid w:val="00DF3CA4"/>
    <w:pPr>
      <w:widowControl/>
      <w:spacing w:before="100" w:beforeAutospacing="1" w:after="100" w:afterAutospacing="1" w:line="360" w:lineRule="auto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pager1">
    <w:name w:val="pager1"/>
    <w:basedOn w:val="a"/>
    <w:rsid w:val="00DF3CA4"/>
    <w:pPr>
      <w:widowControl/>
      <w:spacing w:before="150" w:line="360" w:lineRule="auto"/>
    </w:pPr>
    <w:rPr>
      <w:rFonts w:ascii="Times New Roman" w:hAnsi="Times New Roman" w:cs="Times New Roman"/>
      <w:color w:val="878787"/>
      <w:sz w:val="21"/>
      <w:szCs w:val="21"/>
    </w:rPr>
  </w:style>
  <w:style w:type="paragraph" w:customStyle="1" w:styleId="pager2">
    <w:name w:val="pager2"/>
    <w:basedOn w:val="a"/>
    <w:rsid w:val="00DF3CA4"/>
    <w:pPr>
      <w:widowControl/>
      <w:spacing w:before="150" w:line="360" w:lineRule="auto"/>
    </w:pPr>
    <w:rPr>
      <w:rFonts w:ascii="Times New Roman" w:hAnsi="Times New Roman" w:cs="Times New Roman"/>
      <w:color w:val="878787"/>
      <w:sz w:val="21"/>
      <w:szCs w:val="21"/>
    </w:rPr>
  </w:style>
  <w:style w:type="paragraph" w:customStyle="1" w:styleId="a-pr1">
    <w:name w:val="a-pr1"/>
    <w:basedOn w:val="a"/>
    <w:rsid w:val="00DF3CA4"/>
    <w:pPr>
      <w:widowControl/>
      <w:spacing w:line="360" w:lineRule="auto"/>
    </w:pPr>
    <w:rPr>
      <w:rFonts w:ascii="Times New Roman" w:hAnsi="Times New Roman" w:cs="Times New Roman"/>
      <w:b/>
      <w:bCs/>
      <w:color w:val="auto"/>
    </w:rPr>
  </w:style>
  <w:style w:type="paragraph" w:customStyle="1" w:styleId="a-top-slid1">
    <w:name w:val="a-top-slid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otsek1">
    <w:name w:val="a-otsek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ban1">
    <w:name w:val="a-otsek-ban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red1">
    <w:name w:val="a-otsek-red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resk1">
    <w:name w:val="a-otsek-resk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otsek-adm1">
    <w:name w:val="a-otsek-adm1"/>
    <w:basedOn w:val="a"/>
    <w:rsid w:val="00DF3CA4"/>
    <w:pPr>
      <w:widowControl/>
      <w:spacing w:before="45" w:after="45"/>
      <w:ind w:right="225"/>
    </w:pPr>
    <w:rPr>
      <w:rFonts w:ascii="Times New Roman" w:hAnsi="Times New Roman" w:cs="Times New Roman"/>
      <w:b/>
      <w:bCs/>
      <w:color w:val="40494C"/>
      <w:sz w:val="18"/>
      <w:szCs w:val="18"/>
    </w:rPr>
  </w:style>
  <w:style w:type="paragraph" w:customStyle="1" w:styleId="a-slider-11">
    <w:name w:val="a-slider-1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slide1">
    <w:name w:val="slide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a-pointly1">
    <w:name w:val="a-pointly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eftpoint1">
    <w:name w:val="a-leftpoint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rightpoint1">
    <w:name w:val="a-rightpoint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a-logo1">
    <w:name w:val="a-logo1"/>
    <w:basedOn w:val="a"/>
    <w:rsid w:val="00DF3CA4"/>
    <w:pPr>
      <w:widowControl/>
      <w:spacing w:before="135"/>
      <w:ind w:left="135"/>
    </w:pPr>
    <w:rPr>
      <w:rFonts w:ascii="Times New Roman" w:hAnsi="Times New Roman" w:cs="Times New Roman"/>
      <w:color w:val="auto"/>
    </w:rPr>
  </w:style>
  <w:style w:type="paragraph" w:customStyle="1" w:styleId="a-pult1">
    <w:name w:val="a-pult1"/>
    <w:basedOn w:val="a"/>
    <w:rsid w:val="00DF3CA4"/>
    <w:pPr>
      <w:widowControl/>
      <w:jc w:val="center"/>
    </w:pPr>
    <w:rPr>
      <w:rFonts w:ascii="Times New Roman" w:hAnsi="Times New Roman" w:cs="Times New Roman"/>
      <w:color w:val="auto"/>
    </w:rPr>
  </w:style>
  <w:style w:type="paragraph" w:customStyle="1" w:styleId="a-fast-backward1">
    <w:name w:val="a-fast-backward1"/>
    <w:basedOn w:val="a"/>
    <w:rsid w:val="00DF3CA4"/>
    <w:pPr>
      <w:widowControl/>
      <w:spacing w:before="45" w:after="135"/>
      <w:jc w:val="center"/>
    </w:pPr>
    <w:rPr>
      <w:rFonts w:ascii="Times New Roman" w:hAnsi="Times New Roman" w:cs="Times New Roman"/>
      <w:color w:val="auto"/>
    </w:rPr>
  </w:style>
  <w:style w:type="paragraph" w:customStyle="1" w:styleId="a-fast-forward1">
    <w:name w:val="a-fast-forward1"/>
    <w:basedOn w:val="a"/>
    <w:rsid w:val="00DF3CA4"/>
    <w:pPr>
      <w:widowControl/>
      <w:spacing w:before="45" w:after="135"/>
      <w:jc w:val="center"/>
    </w:pPr>
    <w:rPr>
      <w:rFonts w:ascii="Times New Roman" w:hAnsi="Times New Roman" w:cs="Times New Roman"/>
      <w:color w:val="auto"/>
    </w:rPr>
  </w:style>
  <w:style w:type="paragraph" w:customStyle="1" w:styleId="a-backward1">
    <w:name w:val="a-backward1"/>
    <w:basedOn w:val="a"/>
    <w:rsid w:val="00DF3CA4"/>
    <w:pPr>
      <w:widowControl/>
      <w:spacing w:before="45" w:after="105"/>
      <w:jc w:val="center"/>
    </w:pPr>
    <w:rPr>
      <w:rFonts w:ascii="Times New Roman" w:hAnsi="Times New Roman" w:cs="Times New Roman"/>
      <w:color w:val="auto"/>
    </w:rPr>
  </w:style>
  <w:style w:type="paragraph" w:customStyle="1" w:styleId="a-forward1">
    <w:name w:val="a-forward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backward-l1">
    <w:name w:val="a-backward-l1"/>
    <w:basedOn w:val="a"/>
    <w:rsid w:val="00DF3CA4"/>
    <w:pPr>
      <w:widowControl/>
      <w:spacing w:before="45" w:after="105"/>
      <w:jc w:val="center"/>
    </w:pPr>
    <w:rPr>
      <w:rFonts w:ascii="Times New Roman" w:hAnsi="Times New Roman" w:cs="Times New Roman"/>
      <w:color w:val="auto"/>
    </w:rPr>
  </w:style>
  <w:style w:type="paragraph" w:customStyle="1" w:styleId="a-forward-aktiv1">
    <w:name w:val="a-forward-aktiv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bac-top1">
    <w:name w:val="a-bac-top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for-boot1">
    <w:name w:val="a-for-boot1"/>
    <w:basedOn w:val="a"/>
    <w:rsid w:val="00DF3CA4"/>
    <w:pPr>
      <w:widowControl/>
      <w:spacing w:before="45" w:after="45"/>
      <w:jc w:val="center"/>
    </w:pPr>
    <w:rPr>
      <w:rFonts w:ascii="Times New Roman" w:hAnsi="Times New Roman" w:cs="Times New Roman"/>
      <w:color w:val="auto"/>
    </w:rPr>
  </w:style>
  <w:style w:type="paragraph" w:customStyle="1" w:styleId="a-page1">
    <w:name w:val="a-page1"/>
    <w:basedOn w:val="a"/>
    <w:rsid w:val="00DF3CA4"/>
    <w:pPr>
      <w:widowControl/>
      <w:jc w:val="center"/>
      <w:textAlignment w:val="top"/>
    </w:pPr>
    <w:rPr>
      <w:rFonts w:ascii="Times New Roman" w:hAnsi="Times New Roman" w:cs="Times New Roman"/>
      <w:color w:val="auto"/>
    </w:rPr>
  </w:style>
  <w:style w:type="paragraph" w:customStyle="1" w:styleId="a-pages1">
    <w:name w:val="a-pages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40494C"/>
    </w:rPr>
  </w:style>
  <w:style w:type="paragraph" w:customStyle="1" w:styleId="a-dalee1">
    <w:name w:val="a-dalee1"/>
    <w:basedOn w:val="a"/>
    <w:rsid w:val="00DF3CA4"/>
    <w:pPr>
      <w:widowControl/>
      <w:spacing w:before="120"/>
    </w:pPr>
    <w:rPr>
      <w:rFonts w:ascii="Times New Roman" w:hAnsi="Times New Roman" w:cs="Times New Roman"/>
      <w:color w:val="40494C"/>
      <w:sz w:val="18"/>
      <w:szCs w:val="18"/>
    </w:rPr>
  </w:style>
  <w:style w:type="paragraph" w:customStyle="1" w:styleId="navbar-brand1">
    <w:name w:val="navbar-brand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navbar-brandimg1">
    <w:name w:val="navbar-brand&gt;img1"/>
    <w:basedOn w:val="a"/>
    <w:rsid w:val="00DF3CA4"/>
    <w:pPr>
      <w:widowControl/>
      <w:spacing w:before="100" w:beforeAutospacing="1" w:after="100" w:afterAutospacing="1"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home-search1">
    <w:name w:val="home-search1"/>
    <w:basedOn w:val="a"/>
    <w:rsid w:val="00DF3CA4"/>
    <w:pPr>
      <w:widowControl/>
      <w:spacing w:line="360" w:lineRule="auto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a-promo-k1">
    <w:name w:val="a-promo-k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b/>
      <w:bCs/>
      <w:caps/>
      <w:color w:val="auto"/>
    </w:rPr>
  </w:style>
  <w:style w:type="character" w:customStyle="1" w:styleId="new1">
    <w:name w:val="new1"/>
    <w:basedOn w:val="a0"/>
    <w:rsid w:val="00DF3CA4"/>
    <w:rPr>
      <w:color w:val="F56C7E"/>
    </w:rPr>
  </w:style>
  <w:style w:type="paragraph" w:customStyle="1" w:styleId="promo-subject1">
    <w:name w:val="promo-subject1"/>
    <w:basedOn w:val="a"/>
    <w:rsid w:val="00DF3CA4"/>
    <w:pPr>
      <w:widowControl/>
      <w:spacing w:before="100" w:beforeAutospacing="1" w:after="100" w:afterAutospacing="1"/>
    </w:pPr>
    <w:rPr>
      <w:rFonts w:ascii="Times New Roman" w:hAnsi="Times New Roman" w:cs="Times New Roman"/>
      <w:b/>
      <w:bCs/>
      <w:color w:val="F56C7E"/>
    </w:rPr>
  </w:style>
  <w:style w:type="paragraph" w:customStyle="1" w:styleId="a-pro1">
    <w:name w:val="a-pro1"/>
    <w:basedOn w:val="a"/>
    <w:rsid w:val="00DF3CA4"/>
    <w:pPr>
      <w:widowControl/>
    </w:pPr>
    <w:rPr>
      <w:rFonts w:ascii="Times New Roman" w:hAnsi="Times New Roman" w:cs="Times New Roman"/>
      <w:color w:val="auto"/>
    </w:rPr>
  </w:style>
  <w:style w:type="character" w:customStyle="1" w:styleId="nomer1">
    <w:name w:val="nomer1"/>
    <w:basedOn w:val="a0"/>
    <w:rsid w:val="00DF3CA4"/>
    <w:rPr>
      <w:shd w:val="clear" w:color="auto" w:fill="FFFFFF"/>
    </w:rPr>
  </w:style>
  <w:style w:type="paragraph" w:customStyle="1" w:styleId="a-span1">
    <w:name w:val="a-span1"/>
    <w:basedOn w:val="a"/>
    <w:rsid w:val="00DF3CA4"/>
    <w:pPr>
      <w:widowControl/>
      <w:spacing w:before="300"/>
    </w:pPr>
    <w:rPr>
      <w:rFonts w:ascii="Times New Roman" w:hAnsi="Times New Roman" w:cs="Times New Roman"/>
      <w:color w:val="333333"/>
    </w:rPr>
  </w:style>
  <w:style w:type="paragraph" w:customStyle="1" w:styleId="a-yet1">
    <w:name w:val="a-yet1"/>
    <w:basedOn w:val="a"/>
    <w:rsid w:val="00DF3CA4"/>
    <w:pPr>
      <w:widowControl/>
      <w:shd w:val="clear" w:color="auto" w:fill="F5F5F5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yet2">
    <w:name w:val="a-yet2"/>
    <w:basedOn w:val="a"/>
    <w:rsid w:val="00DF3CA4"/>
    <w:pPr>
      <w:widowControl/>
      <w:shd w:val="clear" w:color="auto" w:fill="F5F5F5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top-container1">
    <w:name w:val="a-top-container1"/>
    <w:basedOn w:val="a"/>
    <w:rsid w:val="00DF3CA4"/>
    <w:pPr>
      <w:widowControl/>
      <w:pBdr>
        <w:top w:val="single" w:sz="6" w:space="11" w:color="D1D1D1"/>
        <w:left w:val="single" w:sz="6" w:space="8" w:color="D1D1D1"/>
        <w:bottom w:val="single" w:sz="6" w:space="11" w:color="D1D1D1"/>
        <w:right w:val="single" w:sz="6" w:space="8" w:color="D1D1D1"/>
      </w:pBdr>
      <w:shd w:val="clear" w:color="auto" w:fill="FFFFFF"/>
      <w:ind w:left="-450" w:right="-450"/>
      <w:jc w:val="center"/>
    </w:pPr>
    <w:rPr>
      <w:rFonts w:ascii="Times New Roman" w:hAnsi="Times New Roman" w:cs="Times New Roman"/>
      <w:color w:val="auto"/>
    </w:rPr>
  </w:style>
  <w:style w:type="paragraph" w:customStyle="1" w:styleId="a-yet3">
    <w:name w:val="a-yet3"/>
    <w:basedOn w:val="a"/>
    <w:rsid w:val="00DF3CA4"/>
    <w:pPr>
      <w:widowControl/>
      <w:shd w:val="clear" w:color="auto" w:fill="FFFFFF"/>
      <w:jc w:val="center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ribbon-heading1">
    <w:name w:val="a-ribbon-heading1"/>
    <w:basedOn w:val="a"/>
    <w:rsid w:val="00DF3CA4"/>
    <w:pPr>
      <w:widowControl/>
      <w:shd w:val="clear" w:color="auto" w:fill="FFFFFF"/>
      <w:spacing w:after="270"/>
      <w:ind w:left="-630" w:right="-630"/>
      <w:jc w:val="center"/>
    </w:pPr>
    <w:rPr>
      <w:rFonts w:ascii="Times New Roman" w:hAnsi="Times New Roman" w:cs="Times New Roman"/>
      <w:color w:val="auto"/>
    </w:rPr>
  </w:style>
  <w:style w:type="paragraph" w:customStyle="1" w:styleId="a-ribbon-title1">
    <w:name w:val="a-ribbon-title1"/>
    <w:basedOn w:val="a"/>
    <w:rsid w:val="00DF3CA4"/>
    <w:pPr>
      <w:widowControl/>
      <w:shd w:val="clear" w:color="auto" w:fill="3A87AD"/>
      <w:spacing w:after="210"/>
      <w:jc w:val="center"/>
    </w:pPr>
    <w:rPr>
      <w:rFonts w:ascii="Times New Roman" w:hAnsi="Times New Roman" w:cs="Times New Roman"/>
      <w:color w:val="FFFFFF"/>
    </w:rPr>
  </w:style>
  <w:style w:type="paragraph" w:customStyle="1" w:styleId="a-border-top1">
    <w:name w:val="a-border-top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a-mail1">
    <w:name w:val="a-mail1"/>
    <w:basedOn w:val="a"/>
    <w:rsid w:val="00DF3CA4"/>
    <w:pPr>
      <w:widowControl/>
      <w:pBdr>
        <w:top w:val="dotted" w:sz="6" w:space="2" w:color="B3B3B3"/>
        <w:left w:val="dotted" w:sz="6" w:space="8" w:color="B3B3B3"/>
        <w:bottom w:val="dotted" w:sz="6" w:space="2" w:color="B3B3B3"/>
        <w:right w:val="dotted" w:sz="6" w:space="8" w:color="B3B3B3"/>
      </w:pBdr>
      <w:shd w:val="clear" w:color="auto" w:fill="FFFFFF"/>
      <w:spacing w:after="150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-ribbon-holder1">
    <w:name w:val="a-ribbon-holder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centerise1">
    <w:name w:val="centerise1"/>
    <w:basedOn w:val="a"/>
    <w:rsid w:val="00DF3CA4"/>
    <w:pPr>
      <w:widowControl/>
      <w:spacing w:before="100" w:beforeAutospacing="1" w:after="100" w:afterAutospacing="1"/>
      <w:jc w:val="center"/>
    </w:pPr>
    <w:rPr>
      <w:rFonts w:ascii="Times New Roman" w:hAnsi="Times New Roman" w:cs="Times New Roman"/>
      <w:color w:val="auto"/>
    </w:rPr>
  </w:style>
  <w:style w:type="paragraph" w:customStyle="1" w:styleId="a-buttom1">
    <w:name w:val="a-buttom1"/>
    <w:basedOn w:val="a"/>
    <w:rsid w:val="00DF3CA4"/>
    <w:pPr>
      <w:widowControl/>
      <w:spacing w:before="75"/>
      <w:jc w:val="center"/>
    </w:pPr>
    <w:rPr>
      <w:rFonts w:ascii="Times New Roman" w:hAnsi="Times New Roman" w:cs="Times New Roman"/>
      <w:color w:val="auto"/>
    </w:rPr>
  </w:style>
  <w:style w:type="paragraph" w:customStyle="1" w:styleId="a-mail2">
    <w:name w:val="a-mail2"/>
    <w:basedOn w:val="a"/>
    <w:rsid w:val="00DF3CA4"/>
    <w:pPr>
      <w:widowControl/>
      <w:pBdr>
        <w:top w:val="dotted" w:sz="6" w:space="2" w:color="B3B3B3"/>
        <w:left w:val="dotted" w:sz="6" w:space="8" w:color="B3B3B3"/>
        <w:bottom w:val="dotted" w:sz="6" w:space="2" w:color="B3B3B3"/>
        <w:right w:val="dotted" w:sz="6" w:space="8" w:color="B3B3B3"/>
      </w:pBdr>
      <w:shd w:val="clear" w:color="auto" w:fill="FFFFFF"/>
      <w:spacing w:after="150"/>
    </w:pPr>
    <w:rPr>
      <w:rFonts w:ascii="Times New Roman" w:hAnsi="Times New Roman" w:cs="Times New Roman"/>
      <w:color w:val="auto"/>
      <w:sz w:val="18"/>
      <w:szCs w:val="18"/>
    </w:rPr>
  </w:style>
  <w:style w:type="numbering" w:customStyle="1" w:styleId="118">
    <w:name w:val="Нет списка11"/>
    <w:next w:val="a2"/>
    <w:uiPriority w:val="99"/>
    <w:semiHidden/>
    <w:unhideWhenUsed/>
    <w:rsid w:val="00DF3CA4"/>
  </w:style>
  <w:style w:type="paragraph" w:customStyle="1" w:styleId="msonormal0">
    <w:name w:val="msonormal"/>
    <w:basedOn w:val="a"/>
    <w:uiPriority w:val="99"/>
    <w:rsid w:val="00DF3CA4"/>
    <w:pPr>
      <w:widowControl/>
      <w:suppressAutoHyphens/>
      <w:spacing w:before="280" w:after="280"/>
    </w:pPr>
    <w:rPr>
      <w:rFonts w:ascii="Times New Roman" w:hAnsi="Times New Roman" w:cs="Times New Roman"/>
      <w:color w:val="auto"/>
      <w:lang w:eastAsia="ar-SA"/>
    </w:rPr>
  </w:style>
  <w:style w:type="character" w:customStyle="1" w:styleId="36">
    <w:name w:val="Оглавление 3 Знак"/>
    <w:link w:val="35"/>
    <w:uiPriority w:val="99"/>
    <w:locked/>
    <w:rsid w:val="00DF3CA4"/>
    <w:rPr>
      <w:color w:val="000000"/>
      <w:sz w:val="24"/>
      <w:szCs w:val="24"/>
    </w:rPr>
  </w:style>
  <w:style w:type="paragraph" w:styleId="afff3">
    <w:name w:val="List"/>
    <w:basedOn w:val="a4"/>
    <w:uiPriority w:val="99"/>
    <w:semiHidden/>
    <w:unhideWhenUsed/>
    <w:rsid w:val="00DF3CA4"/>
    <w:pPr>
      <w:widowControl/>
      <w:shd w:val="clear" w:color="auto" w:fill="auto"/>
      <w:suppressAutoHyphens/>
      <w:spacing w:after="120" w:line="240" w:lineRule="auto"/>
      <w:ind w:firstLine="0"/>
      <w:jc w:val="left"/>
    </w:pPr>
    <w:rPr>
      <w:rFonts w:ascii="Arial" w:hAnsi="Arial" w:cs="Arial"/>
      <w:color w:val="auto"/>
      <w:sz w:val="24"/>
      <w:szCs w:val="24"/>
      <w:lang w:eastAsia="ar-SA"/>
    </w:rPr>
  </w:style>
  <w:style w:type="paragraph" w:styleId="afff4">
    <w:name w:val="Title"/>
    <w:basedOn w:val="a"/>
    <w:next w:val="a4"/>
    <w:uiPriority w:val="99"/>
    <w:qFormat/>
    <w:rsid w:val="00DF3CA4"/>
    <w:pPr>
      <w:keepNext/>
      <w:widowControl/>
      <w:suppressAutoHyphens/>
      <w:spacing w:before="240" w:after="120"/>
    </w:pPr>
    <w:rPr>
      <w:rFonts w:ascii="Arial" w:eastAsia="DejaVu Sans" w:hAnsi="Arial" w:cs="Arial"/>
      <w:color w:val="auto"/>
      <w:sz w:val="28"/>
      <w:szCs w:val="28"/>
      <w:lang w:eastAsia="ar-SA"/>
    </w:rPr>
  </w:style>
  <w:style w:type="character" w:customStyle="1" w:styleId="2f1">
    <w:name w:val="Название Знак2"/>
    <w:basedOn w:val="a0"/>
    <w:uiPriority w:val="10"/>
    <w:rsid w:val="00DF3C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1f1">
    <w:name w:val="Указатель1"/>
    <w:basedOn w:val="a"/>
    <w:uiPriority w:val="99"/>
    <w:rsid w:val="00DF3CA4"/>
    <w:pPr>
      <w:widowControl/>
      <w:suppressLineNumbers/>
      <w:suppressAutoHyphens/>
    </w:pPr>
    <w:rPr>
      <w:rFonts w:ascii="Arial" w:hAnsi="Arial" w:cs="Arial"/>
      <w:color w:val="auto"/>
      <w:lang w:eastAsia="ar-SA"/>
    </w:rPr>
  </w:style>
  <w:style w:type="paragraph" w:customStyle="1" w:styleId="220">
    <w:name w:val="Основной текст 22"/>
    <w:basedOn w:val="a"/>
    <w:uiPriority w:val="99"/>
    <w:rsid w:val="00DF3CA4"/>
    <w:pPr>
      <w:widowControl/>
      <w:suppressAutoHyphens/>
      <w:spacing w:after="120" w:line="480" w:lineRule="auto"/>
    </w:pPr>
    <w:rPr>
      <w:rFonts w:ascii="Times New Roman" w:hAnsi="Times New Roman" w:cs="Times New Roman"/>
      <w:color w:val="auto"/>
      <w:lang w:eastAsia="ar-SA"/>
    </w:rPr>
  </w:style>
  <w:style w:type="paragraph" w:customStyle="1" w:styleId="1f2">
    <w:name w:val="Текст примечания1"/>
    <w:basedOn w:val="a"/>
    <w:uiPriority w:val="99"/>
    <w:rsid w:val="00DF3CA4"/>
    <w:pPr>
      <w:widowControl/>
      <w:suppressAutoHyphens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paragraph" w:customStyle="1" w:styleId="afff5">
    <w:name w:val="Знак"/>
    <w:basedOn w:val="a"/>
    <w:uiPriority w:val="99"/>
    <w:rsid w:val="00DF3CA4"/>
    <w:pPr>
      <w:widowControl/>
      <w:suppressAutoHyphens/>
      <w:spacing w:after="160" w:line="240" w:lineRule="exact"/>
    </w:pPr>
    <w:rPr>
      <w:rFonts w:ascii="Verdana" w:hAnsi="Verdana" w:cs="Verdana"/>
      <w:color w:val="auto"/>
      <w:sz w:val="20"/>
      <w:szCs w:val="20"/>
      <w:lang w:eastAsia="ar-SA"/>
    </w:rPr>
  </w:style>
  <w:style w:type="paragraph" w:customStyle="1" w:styleId="313">
    <w:name w:val="Основной текст 31"/>
    <w:basedOn w:val="a"/>
    <w:uiPriority w:val="99"/>
    <w:rsid w:val="00DF3CA4"/>
    <w:pPr>
      <w:widowControl/>
      <w:suppressAutoHyphens/>
      <w:spacing w:after="120"/>
    </w:pPr>
    <w:rPr>
      <w:rFonts w:ascii="Times New Roman" w:hAnsi="Times New Roman" w:cs="Times New Roman"/>
      <w:color w:val="auto"/>
      <w:sz w:val="16"/>
      <w:szCs w:val="16"/>
      <w:lang w:eastAsia="ar-SA"/>
    </w:rPr>
  </w:style>
  <w:style w:type="paragraph" w:customStyle="1" w:styleId="1f3">
    <w:name w:val="заголовок 1"/>
    <w:basedOn w:val="a"/>
    <w:next w:val="a"/>
    <w:uiPriority w:val="99"/>
    <w:rsid w:val="00DF3CA4"/>
    <w:pPr>
      <w:keepNext/>
      <w:widowControl/>
      <w:suppressAutoHyphens/>
      <w:jc w:val="center"/>
    </w:pPr>
    <w:rPr>
      <w:rFonts w:ascii="Times New Roman" w:hAnsi="Times New Roman" w:cs="Times New Roman"/>
      <w:b/>
      <w:bCs/>
      <w:color w:val="auto"/>
      <w:sz w:val="20"/>
      <w:szCs w:val="20"/>
      <w:lang w:eastAsia="ar-SA"/>
    </w:rPr>
  </w:style>
  <w:style w:type="paragraph" w:customStyle="1" w:styleId="2f2">
    <w:name w:val="Стиль2"/>
    <w:basedOn w:val="a"/>
    <w:uiPriority w:val="99"/>
    <w:rsid w:val="00DF3CA4"/>
    <w:pPr>
      <w:widowControl/>
      <w:suppressAutoHyphens/>
      <w:jc w:val="center"/>
    </w:pPr>
    <w:rPr>
      <w:rFonts w:ascii="Arial" w:hAnsi="Arial" w:cs="Arial"/>
      <w:b/>
      <w:bCs/>
      <w:caps/>
      <w:color w:val="auto"/>
      <w:lang w:eastAsia="ar-SA"/>
    </w:rPr>
  </w:style>
  <w:style w:type="paragraph" w:customStyle="1" w:styleId="215">
    <w:name w:val="Основной текст 21"/>
    <w:basedOn w:val="a"/>
    <w:uiPriority w:val="99"/>
    <w:rsid w:val="00DF3CA4"/>
    <w:pPr>
      <w:widowControl/>
      <w:suppressAutoHyphens/>
      <w:spacing w:after="120" w:line="480" w:lineRule="auto"/>
    </w:pPr>
    <w:rPr>
      <w:rFonts w:ascii="Times New Roman" w:hAnsi="Times New Roman" w:cs="Times New Roman"/>
      <w:color w:val="auto"/>
      <w:lang w:eastAsia="ar-SA"/>
    </w:rPr>
  </w:style>
  <w:style w:type="paragraph" w:customStyle="1" w:styleId="afff6">
    <w:name w:val="Содержимое таблицы"/>
    <w:basedOn w:val="a"/>
    <w:uiPriority w:val="99"/>
    <w:rsid w:val="00DF3CA4"/>
    <w:pPr>
      <w:widowControl/>
      <w:suppressLineNumbers/>
      <w:suppressAutoHyphens/>
    </w:pPr>
    <w:rPr>
      <w:rFonts w:ascii="Times New Roman" w:hAnsi="Times New Roman" w:cs="Times New Roman"/>
      <w:color w:val="auto"/>
      <w:lang w:eastAsia="ar-SA"/>
    </w:rPr>
  </w:style>
  <w:style w:type="paragraph" w:customStyle="1" w:styleId="afff7">
    <w:name w:val="Заголовок таблицы"/>
    <w:basedOn w:val="afff6"/>
    <w:uiPriority w:val="99"/>
    <w:rsid w:val="00DF3CA4"/>
    <w:pPr>
      <w:jc w:val="center"/>
    </w:pPr>
    <w:rPr>
      <w:b/>
      <w:bCs/>
    </w:rPr>
  </w:style>
  <w:style w:type="paragraph" w:customStyle="1" w:styleId="afff8">
    <w:name w:val="Содержимое врезки"/>
    <w:basedOn w:val="a4"/>
    <w:uiPriority w:val="99"/>
    <w:rsid w:val="00DF3CA4"/>
    <w:pPr>
      <w:widowControl/>
      <w:shd w:val="clear" w:color="auto" w:fill="auto"/>
      <w:suppressAutoHyphens/>
      <w:spacing w:after="120" w:line="240" w:lineRule="auto"/>
      <w:ind w:firstLine="0"/>
      <w:jc w:val="left"/>
    </w:pPr>
    <w:rPr>
      <w:rFonts w:ascii="Times New Roman" w:hAnsi="Times New Roman"/>
      <w:color w:val="auto"/>
      <w:sz w:val="24"/>
      <w:szCs w:val="24"/>
      <w:lang w:eastAsia="ar-SA"/>
    </w:rPr>
  </w:style>
  <w:style w:type="character" w:customStyle="1" w:styleId="420">
    <w:name w:val="Заголовок №4 (2)_"/>
    <w:link w:val="421"/>
    <w:uiPriority w:val="99"/>
    <w:locked/>
    <w:rsid w:val="00DF3CA4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rsid w:val="00DF3CA4"/>
    <w:pPr>
      <w:widowControl/>
      <w:shd w:val="clear" w:color="auto" w:fill="FFFFFF"/>
      <w:spacing w:before="2040" w:after="120" w:line="240" w:lineRule="atLeast"/>
      <w:outlineLvl w:val="3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character" w:customStyle="1" w:styleId="54">
    <w:name w:val="Заголовок №5_"/>
    <w:link w:val="511"/>
    <w:uiPriority w:val="99"/>
    <w:locked/>
    <w:rsid w:val="00DF3CA4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paragraph" w:customStyle="1" w:styleId="511">
    <w:name w:val="Заголовок №51"/>
    <w:basedOn w:val="a"/>
    <w:link w:val="54"/>
    <w:uiPriority w:val="99"/>
    <w:rsid w:val="00DF3CA4"/>
    <w:pPr>
      <w:widowControl/>
      <w:shd w:val="clear" w:color="auto" w:fill="FFFFFF"/>
      <w:spacing w:before="300" w:after="120" w:line="240" w:lineRule="atLeast"/>
      <w:jc w:val="center"/>
      <w:outlineLvl w:val="4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151">
    <w:name w:val="Основной текст (15)_"/>
    <w:link w:val="1510"/>
    <w:uiPriority w:val="99"/>
    <w:locked/>
    <w:rsid w:val="00DF3CA4"/>
    <w:rPr>
      <w:rFonts w:ascii="Franklin Gothic Medium" w:hAnsi="Franklin Gothic Medium" w:cs="Franklin Gothic Medium"/>
      <w:b/>
      <w:bCs/>
      <w:smallCaps/>
      <w:sz w:val="45"/>
      <w:szCs w:val="45"/>
      <w:shd w:val="clear" w:color="auto" w:fill="FFFFFF"/>
    </w:rPr>
  </w:style>
  <w:style w:type="paragraph" w:customStyle="1" w:styleId="1510">
    <w:name w:val="Основной текст (15)1"/>
    <w:basedOn w:val="a"/>
    <w:link w:val="151"/>
    <w:uiPriority w:val="99"/>
    <w:rsid w:val="00DF3CA4"/>
    <w:pPr>
      <w:widowControl/>
      <w:shd w:val="clear" w:color="auto" w:fill="FFFFFF"/>
      <w:spacing w:line="437" w:lineRule="exact"/>
      <w:jc w:val="center"/>
    </w:pPr>
    <w:rPr>
      <w:rFonts w:ascii="Franklin Gothic Medium" w:hAnsi="Franklin Gothic Medium" w:cs="Franklin Gothic Medium"/>
      <w:b/>
      <w:bCs/>
      <w:smallCaps/>
      <w:color w:val="auto"/>
      <w:sz w:val="45"/>
      <w:szCs w:val="45"/>
    </w:rPr>
  </w:style>
  <w:style w:type="character" w:customStyle="1" w:styleId="161">
    <w:name w:val="Основной текст (16)_"/>
    <w:link w:val="1610"/>
    <w:uiPriority w:val="99"/>
    <w:locked/>
    <w:rsid w:val="00DF3CA4"/>
    <w:rPr>
      <w:rFonts w:ascii="Bookman Old Style" w:hAnsi="Bookman Old Style" w:cs="Bookman Old Style"/>
      <w:i/>
      <w:iCs/>
      <w:spacing w:val="10"/>
      <w:sz w:val="15"/>
      <w:szCs w:val="15"/>
      <w:shd w:val="clear" w:color="auto" w:fill="FFFFFF"/>
    </w:rPr>
  </w:style>
  <w:style w:type="paragraph" w:customStyle="1" w:styleId="1610">
    <w:name w:val="Основной текст (16)1"/>
    <w:basedOn w:val="a"/>
    <w:link w:val="161"/>
    <w:uiPriority w:val="99"/>
    <w:rsid w:val="00DF3CA4"/>
    <w:pPr>
      <w:widowControl/>
      <w:shd w:val="clear" w:color="auto" w:fill="FFFFFF"/>
      <w:spacing w:before="180" w:after="300" w:line="206" w:lineRule="exact"/>
      <w:jc w:val="center"/>
    </w:pPr>
    <w:rPr>
      <w:rFonts w:ascii="Bookman Old Style" w:hAnsi="Bookman Old Style" w:cs="Bookman Old Style"/>
      <w:i/>
      <w:iCs/>
      <w:color w:val="auto"/>
      <w:spacing w:val="10"/>
      <w:sz w:val="15"/>
      <w:szCs w:val="15"/>
    </w:rPr>
  </w:style>
  <w:style w:type="character" w:customStyle="1" w:styleId="171">
    <w:name w:val="Основной текст (17)_"/>
    <w:link w:val="1710"/>
    <w:uiPriority w:val="99"/>
    <w:locked/>
    <w:rsid w:val="00DF3CA4"/>
    <w:rPr>
      <w:rFonts w:ascii="Bookman Old Style" w:hAnsi="Bookman Old Style" w:cs="Bookman Old Style"/>
      <w:sz w:val="12"/>
      <w:szCs w:val="12"/>
      <w:shd w:val="clear" w:color="auto" w:fill="FFFFFF"/>
    </w:rPr>
  </w:style>
  <w:style w:type="paragraph" w:customStyle="1" w:styleId="1710">
    <w:name w:val="Основной текст (17)1"/>
    <w:basedOn w:val="a"/>
    <w:link w:val="171"/>
    <w:uiPriority w:val="99"/>
    <w:rsid w:val="00DF3CA4"/>
    <w:pPr>
      <w:widowControl/>
      <w:shd w:val="clear" w:color="auto" w:fill="FFFFFF"/>
      <w:spacing w:before="300" w:after="60" w:line="168" w:lineRule="exact"/>
    </w:pPr>
    <w:rPr>
      <w:rFonts w:ascii="Bookman Old Style" w:hAnsi="Bookman Old Style" w:cs="Bookman Old Style"/>
      <w:color w:val="auto"/>
      <w:sz w:val="12"/>
      <w:szCs w:val="12"/>
    </w:rPr>
  </w:style>
  <w:style w:type="character" w:customStyle="1" w:styleId="WW8Num1z0">
    <w:name w:val="WW8Num1z0"/>
    <w:uiPriority w:val="99"/>
    <w:rsid w:val="00DF3CA4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DF3CA4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DF3CA4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DF3CA4"/>
    <w:rPr>
      <w:b/>
      <w:bCs/>
    </w:rPr>
  </w:style>
  <w:style w:type="character" w:customStyle="1" w:styleId="WW8Num6z0">
    <w:name w:val="WW8Num6z0"/>
    <w:uiPriority w:val="99"/>
    <w:rsid w:val="00DF3CA4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DF3CA4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DF3CA4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DF3CA4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DF3CA4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DF3CA4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DF3CA4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DF3CA4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DF3CA4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DF3CA4"/>
    <w:rPr>
      <w:rFonts w:ascii="Wingdings" w:hAnsi="Wingdings" w:cs="Wingdings" w:hint="default"/>
    </w:rPr>
  </w:style>
  <w:style w:type="character" w:customStyle="1" w:styleId="1f4">
    <w:name w:val="Основной шрифт абзаца1"/>
    <w:uiPriority w:val="99"/>
    <w:rsid w:val="00DF3CA4"/>
  </w:style>
  <w:style w:type="character" w:customStyle="1" w:styleId="afff9">
    <w:name w:val="Символ сноски"/>
    <w:uiPriority w:val="99"/>
    <w:rsid w:val="00DF3CA4"/>
    <w:rPr>
      <w:vertAlign w:val="superscript"/>
    </w:rPr>
  </w:style>
  <w:style w:type="character" w:customStyle="1" w:styleId="2f3">
    <w:name w:val="Знак Знак2"/>
    <w:uiPriority w:val="99"/>
    <w:rsid w:val="00DF3CA4"/>
    <w:rPr>
      <w:sz w:val="24"/>
      <w:szCs w:val="24"/>
      <w:lang w:val="ru-RU" w:eastAsia="ar-SA" w:bidi="ar-SA"/>
    </w:rPr>
  </w:style>
  <w:style w:type="character" w:customStyle="1" w:styleId="1f5">
    <w:name w:val="Знак примечания1"/>
    <w:uiPriority w:val="99"/>
    <w:rsid w:val="00DF3CA4"/>
    <w:rPr>
      <w:sz w:val="16"/>
      <w:szCs w:val="16"/>
    </w:rPr>
  </w:style>
  <w:style w:type="character" w:customStyle="1" w:styleId="1f6">
    <w:name w:val="Знак Знак1"/>
    <w:basedOn w:val="1f4"/>
    <w:uiPriority w:val="99"/>
    <w:rsid w:val="00DF3CA4"/>
  </w:style>
  <w:style w:type="character" w:customStyle="1" w:styleId="47">
    <w:name w:val="Знак Знак4"/>
    <w:uiPriority w:val="99"/>
    <w:rsid w:val="00DF3CA4"/>
    <w:rPr>
      <w:rFonts w:ascii="Calibri" w:hAnsi="Calibri" w:cs="Calibri" w:hint="default"/>
      <w:sz w:val="24"/>
      <w:szCs w:val="24"/>
    </w:rPr>
  </w:style>
  <w:style w:type="character" w:customStyle="1" w:styleId="38">
    <w:name w:val="Знак Знак3"/>
    <w:uiPriority w:val="99"/>
    <w:rsid w:val="00DF3CA4"/>
    <w:rPr>
      <w:sz w:val="24"/>
      <w:szCs w:val="24"/>
    </w:rPr>
  </w:style>
  <w:style w:type="character" w:customStyle="1" w:styleId="afffa">
    <w:name w:val="Знак Знак"/>
    <w:uiPriority w:val="99"/>
    <w:rsid w:val="00DF3CA4"/>
    <w:rPr>
      <w:b/>
      <w:bCs/>
      <w:sz w:val="24"/>
      <w:szCs w:val="24"/>
    </w:rPr>
  </w:style>
  <w:style w:type="character" w:customStyle="1" w:styleId="55">
    <w:name w:val="Знак Знак5"/>
    <w:uiPriority w:val="99"/>
    <w:rsid w:val="00DF3CA4"/>
    <w:rPr>
      <w:sz w:val="24"/>
      <w:szCs w:val="24"/>
    </w:rPr>
  </w:style>
  <w:style w:type="character" w:customStyle="1" w:styleId="apple-style-span">
    <w:name w:val="apple-style-span"/>
    <w:basedOn w:val="1f4"/>
    <w:uiPriority w:val="99"/>
    <w:rsid w:val="00DF3CA4"/>
  </w:style>
  <w:style w:type="character" w:customStyle="1" w:styleId="1f7">
    <w:name w:val="Тема примечания Знак1"/>
    <w:basedOn w:val="aff0"/>
    <w:uiPriority w:val="99"/>
    <w:semiHidden/>
    <w:rsid w:val="00DF3CA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422">
    <w:name w:val="Заголовок №4 (2)"/>
    <w:basedOn w:val="420"/>
    <w:uiPriority w:val="99"/>
    <w:rsid w:val="00DF3CA4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523">
    <w:name w:val="Основной текст (5) + Курсив2"/>
    <w:aliases w:val="Интервал 0 pt4"/>
    <w:uiPriority w:val="99"/>
    <w:rsid w:val="00DF3CA4"/>
    <w:rPr>
      <w:rFonts w:ascii="Bookman Old Style" w:hAnsi="Bookman Old Style" w:cs="Bookman Old Style" w:hint="default"/>
      <w:i/>
      <w:iCs/>
      <w:spacing w:val="10"/>
      <w:sz w:val="16"/>
      <w:szCs w:val="16"/>
      <w:shd w:val="clear" w:color="auto" w:fill="FFFFFF"/>
    </w:rPr>
  </w:style>
  <w:style w:type="character" w:customStyle="1" w:styleId="56">
    <w:name w:val="Основной текст (5)6"/>
    <w:basedOn w:val="51"/>
    <w:uiPriority w:val="99"/>
    <w:rsid w:val="00DF3CA4"/>
    <w:rPr>
      <w:rFonts w:ascii="Bookman Old Style" w:hAnsi="Bookman Old Style" w:cs="Bookman Old Style"/>
      <w:spacing w:val="-10"/>
      <w:sz w:val="16"/>
      <w:szCs w:val="16"/>
      <w:u w:val="none"/>
      <w:shd w:val="clear" w:color="auto" w:fill="FFFFFF"/>
    </w:rPr>
  </w:style>
  <w:style w:type="character" w:customStyle="1" w:styleId="550">
    <w:name w:val="Основной текст (5)5"/>
    <w:basedOn w:val="51"/>
    <w:uiPriority w:val="99"/>
    <w:rsid w:val="00DF3CA4"/>
    <w:rPr>
      <w:rFonts w:ascii="Bookman Old Style" w:hAnsi="Bookman Old Style" w:cs="Bookman Old Style"/>
      <w:spacing w:val="-10"/>
      <w:sz w:val="16"/>
      <w:szCs w:val="16"/>
      <w:u w:val="none"/>
      <w:shd w:val="clear" w:color="auto" w:fill="FFFFFF"/>
    </w:rPr>
  </w:style>
  <w:style w:type="character" w:customStyle="1" w:styleId="530">
    <w:name w:val="Основной текст (5)3"/>
    <w:basedOn w:val="51"/>
    <w:uiPriority w:val="99"/>
    <w:rsid w:val="00DF3CA4"/>
    <w:rPr>
      <w:rFonts w:ascii="Bookman Old Style" w:hAnsi="Bookman Old Style" w:cs="Bookman Old Style"/>
      <w:spacing w:val="-10"/>
      <w:sz w:val="16"/>
      <w:szCs w:val="16"/>
      <w:u w:val="none"/>
      <w:shd w:val="clear" w:color="auto" w:fill="FFFFFF"/>
    </w:rPr>
  </w:style>
  <w:style w:type="character" w:customStyle="1" w:styleId="720">
    <w:name w:val="Основной текст (7)2"/>
    <w:basedOn w:val="72"/>
    <w:uiPriority w:val="99"/>
    <w:rsid w:val="00DF3CA4"/>
    <w:rPr>
      <w:rFonts w:ascii="Bookman Old Style" w:hAnsi="Bookman Old Style" w:cs="Bookman Old Style"/>
      <w:i/>
      <w:iCs/>
      <w:spacing w:val="10"/>
      <w:sz w:val="16"/>
      <w:szCs w:val="16"/>
      <w:shd w:val="clear" w:color="auto" w:fill="FFFFFF"/>
    </w:rPr>
  </w:style>
  <w:style w:type="character" w:customStyle="1" w:styleId="783">
    <w:name w:val="Основной текст (7) + 83"/>
    <w:aliases w:val="5 pt4,Курсив3,Основной текст (6) + Не полужирный3,Интервал 0 pt25"/>
    <w:uiPriority w:val="99"/>
    <w:rsid w:val="00DF3CA4"/>
    <w:rPr>
      <w:rFonts w:ascii="Bookman Old Style" w:hAnsi="Bookman Old Style" w:cs="Bookman Old Style" w:hint="default"/>
      <w:i/>
      <w:iCs/>
      <w:sz w:val="17"/>
      <w:szCs w:val="17"/>
      <w:shd w:val="clear" w:color="auto" w:fill="FFFFFF"/>
    </w:rPr>
  </w:style>
  <w:style w:type="character" w:customStyle="1" w:styleId="75">
    <w:name w:val="Основной текст (7)5"/>
    <w:uiPriority w:val="99"/>
    <w:rsid w:val="00DF3CA4"/>
    <w:rPr>
      <w:rFonts w:ascii="Bookman Old Style" w:hAnsi="Bookman Old Style" w:cs="Bookman Old Style" w:hint="default"/>
      <w:i w:val="0"/>
      <w:iCs w:val="0"/>
      <w:spacing w:val="10"/>
      <w:sz w:val="16"/>
      <w:szCs w:val="16"/>
      <w:shd w:val="clear" w:color="auto" w:fill="FFFFFF"/>
    </w:rPr>
  </w:style>
  <w:style w:type="character" w:customStyle="1" w:styleId="740">
    <w:name w:val="Основной текст (7)4"/>
    <w:uiPriority w:val="99"/>
    <w:rsid w:val="00DF3CA4"/>
    <w:rPr>
      <w:rFonts w:ascii="Bookman Old Style" w:hAnsi="Bookman Old Style" w:cs="Bookman Old Style" w:hint="default"/>
      <w:i w:val="0"/>
      <w:iCs w:val="0"/>
      <w:spacing w:val="10"/>
      <w:sz w:val="16"/>
      <w:szCs w:val="16"/>
      <w:shd w:val="clear" w:color="auto" w:fill="FFFFFF"/>
    </w:rPr>
  </w:style>
  <w:style w:type="character" w:customStyle="1" w:styleId="540">
    <w:name w:val="Основной текст (5)4"/>
    <w:uiPriority w:val="99"/>
    <w:rsid w:val="00DF3CA4"/>
    <w:rPr>
      <w:rFonts w:ascii="Bookman Old Style" w:hAnsi="Bookman Old Style" w:cs="Bookman Old Style" w:hint="default"/>
      <w:noProof/>
      <w:spacing w:val="0"/>
      <w:sz w:val="16"/>
      <w:szCs w:val="16"/>
      <w:shd w:val="clear" w:color="auto" w:fill="FFFFFF"/>
    </w:rPr>
  </w:style>
  <w:style w:type="character" w:customStyle="1" w:styleId="335">
    <w:name w:val="Основной текст (3)35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1f8">
    <w:name w:val="Основной текст Знак1"/>
    <w:uiPriority w:val="99"/>
    <w:rsid w:val="00DF3CA4"/>
    <w:rPr>
      <w:rFonts w:ascii="Bookman Old Style" w:hAnsi="Bookman Old Style" w:cs="Bookman Old Style" w:hint="default"/>
      <w:spacing w:val="0"/>
      <w:sz w:val="19"/>
      <w:szCs w:val="19"/>
    </w:rPr>
  </w:style>
  <w:style w:type="character" w:customStyle="1" w:styleId="FranklinGothicMedium">
    <w:name w:val="Основной текст + Franklin Gothic Medium"/>
    <w:uiPriority w:val="99"/>
    <w:rsid w:val="00DF3CA4"/>
    <w:rPr>
      <w:rFonts w:ascii="Franklin Gothic Medium" w:hAnsi="Franklin Gothic Medium" w:cs="Franklin Gothic Medium" w:hint="default"/>
      <w:spacing w:val="0"/>
      <w:sz w:val="19"/>
      <w:szCs w:val="19"/>
    </w:rPr>
  </w:style>
  <w:style w:type="character" w:customStyle="1" w:styleId="52pt">
    <w:name w:val="Основной текст (5) + Интервал 2 pt"/>
    <w:uiPriority w:val="99"/>
    <w:rsid w:val="00DF3CA4"/>
    <w:rPr>
      <w:rFonts w:ascii="Bookman Old Style" w:hAnsi="Bookman Old Style" w:cs="Bookman Old Style" w:hint="default"/>
      <w:spacing w:val="40"/>
      <w:sz w:val="16"/>
      <w:szCs w:val="16"/>
      <w:shd w:val="clear" w:color="auto" w:fill="FFFFFF"/>
    </w:rPr>
  </w:style>
  <w:style w:type="character" w:customStyle="1" w:styleId="57">
    <w:name w:val="Основной текст (5) + Курсив"/>
    <w:aliases w:val="Интервал 0 pt"/>
    <w:uiPriority w:val="99"/>
    <w:rsid w:val="00DF3CA4"/>
    <w:rPr>
      <w:rFonts w:ascii="Bookman Old Style" w:hAnsi="Bookman Old Style" w:cs="Bookman Old Style" w:hint="default"/>
      <w:i/>
      <w:iCs/>
      <w:spacing w:val="10"/>
      <w:sz w:val="16"/>
      <w:szCs w:val="16"/>
      <w:shd w:val="clear" w:color="auto" w:fill="FFFFFF"/>
    </w:rPr>
  </w:style>
  <w:style w:type="character" w:customStyle="1" w:styleId="84">
    <w:name w:val="Основной текст (8) + Полужирный"/>
    <w:uiPriority w:val="99"/>
    <w:rsid w:val="00DF3CA4"/>
    <w:rPr>
      <w:rFonts w:ascii="Bookman Old Style" w:hAnsi="Bookman Old Style" w:cs="Bookman Old Style" w:hint="default"/>
      <w:b/>
      <w:bCs/>
      <w:sz w:val="15"/>
      <w:szCs w:val="15"/>
      <w:shd w:val="clear" w:color="auto" w:fill="FFFFFF"/>
    </w:rPr>
  </w:style>
  <w:style w:type="character" w:customStyle="1" w:styleId="2f4">
    <w:name w:val="Оглавление2"/>
    <w:uiPriority w:val="99"/>
    <w:rsid w:val="00DF3CA4"/>
  </w:style>
  <w:style w:type="character" w:customStyle="1" w:styleId="1f9">
    <w:name w:val="Оглавление1"/>
    <w:uiPriority w:val="99"/>
    <w:rsid w:val="00DF3CA4"/>
    <w:rPr>
      <w:rFonts w:ascii="Bookman Old Style" w:hAnsi="Bookman Old Style" w:cs="Bookman Old Style" w:hint="default"/>
      <w:noProof/>
      <w:sz w:val="19"/>
      <w:szCs w:val="19"/>
      <w:shd w:val="clear" w:color="auto" w:fill="FFFFFF"/>
    </w:rPr>
  </w:style>
  <w:style w:type="character" w:customStyle="1" w:styleId="BookmanOldStyle">
    <w:name w:val="Колонтитул + Bookman Old Style"/>
    <w:aliases w:val="11,5 pt2"/>
    <w:uiPriority w:val="99"/>
    <w:rsid w:val="00DF3CA4"/>
    <w:rPr>
      <w:rFonts w:ascii="Bookman Old Style" w:hAnsi="Bookman Old Style" w:cs="Bookman Old Style" w:hint="default"/>
      <w:spacing w:val="0"/>
      <w:sz w:val="23"/>
      <w:szCs w:val="23"/>
      <w:shd w:val="clear" w:color="auto" w:fill="FFFFFF"/>
    </w:rPr>
  </w:style>
  <w:style w:type="character" w:customStyle="1" w:styleId="526">
    <w:name w:val="Заголовок №5 (2)6"/>
    <w:uiPriority w:val="99"/>
    <w:rsid w:val="00DF3CA4"/>
  </w:style>
  <w:style w:type="character" w:customStyle="1" w:styleId="104">
    <w:name w:val="Основной текст (10)4"/>
    <w:uiPriority w:val="99"/>
    <w:rsid w:val="00DF3CA4"/>
  </w:style>
  <w:style w:type="character" w:customStyle="1" w:styleId="525">
    <w:name w:val="Заголовок №5 (2)5"/>
    <w:uiPriority w:val="99"/>
    <w:rsid w:val="00DF3CA4"/>
  </w:style>
  <w:style w:type="character" w:customStyle="1" w:styleId="39">
    <w:name w:val="Основной текст (3) + Полужирный"/>
    <w:aliases w:val="Не курсив26,Интервал 0 pt85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a">
    <w:name w:val="Основной текст (3) + Не курсив"/>
    <w:aliases w:val="Интервал 0 pt84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34">
    <w:name w:val="Основной текст (3)34"/>
    <w:uiPriority w:val="99"/>
    <w:rsid w:val="00DF3CA4"/>
  </w:style>
  <w:style w:type="character" w:customStyle="1" w:styleId="270">
    <w:name w:val="Основной текст + Полужирный27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8">
    <w:name w:val="Заголовок №5"/>
    <w:uiPriority w:val="99"/>
    <w:rsid w:val="00DF3CA4"/>
  </w:style>
  <w:style w:type="character" w:customStyle="1" w:styleId="333">
    <w:name w:val="Основной текст (3)33"/>
    <w:uiPriority w:val="99"/>
    <w:rsid w:val="00DF3CA4"/>
  </w:style>
  <w:style w:type="character" w:customStyle="1" w:styleId="260">
    <w:name w:val="Основной текст + Полужирный26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250">
    <w:name w:val="Заголовок №525"/>
    <w:uiPriority w:val="99"/>
    <w:rsid w:val="00DF3CA4"/>
  </w:style>
  <w:style w:type="character" w:customStyle="1" w:styleId="280">
    <w:name w:val="Основной текст + Курсив28"/>
    <w:aliases w:val="Интервал 0 pt8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71">
    <w:name w:val="Основной текст + Курсив27"/>
    <w:aliases w:val="Интервал 0 pt81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</w:rPr>
  </w:style>
  <w:style w:type="character" w:customStyle="1" w:styleId="324">
    <w:name w:val="Основной текст (3) + Полужирный24"/>
    <w:aliases w:val="Не курсив25,Интервал 0 pt8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40">
    <w:name w:val="Основной текст (3) + Не курсив24"/>
    <w:aliases w:val="Интервал 0 pt7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613">
    <w:name w:val="Основной текст (6)13"/>
    <w:uiPriority w:val="99"/>
    <w:rsid w:val="00DF3CA4"/>
  </w:style>
  <w:style w:type="character" w:customStyle="1" w:styleId="63">
    <w:name w:val="Основной текст (6) + Не полужирный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23">
    <w:name w:val="Основной текст (3) + Полужирный23"/>
    <w:aliases w:val="Не курсив24,Интервал 0 pt78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30">
    <w:name w:val="Основной текст (3) + Не курсив23"/>
    <w:aliases w:val="Интервал 0 pt77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32">
    <w:name w:val="Основной текст (3)32"/>
    <w:uiPriority w:val="99"/>
    <w:rsid w:val="00DF3CA4"/>
  </w:style>
  <w:style w:type="character" w:customStyle="1" w:styleId="250">
    <w:name w:val="Основной текст + Полужирный25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4100">
    <w:name w:val="Заголовок №410"/>
    <w:uiPriority w:val="99"/>
    <w:rsid w:val="00DF3CA4"/>
  </w:style>
  <w:style w:type="character" w:customStyle="1" w:styleId="524">
    <w:name w:val="Заголовок №524"/>
    <w:uiPriority w:val="99"/>
    <w:rsid w:val="00DF3CA4"/>
  </w:style>
  <w:style w:type="character" w:customStyle="1" w:styleId="261">
    <w:name w:val="Основной текст + Курсив26"/>
    <w:aliases w:val="Интервал 0 pt76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40">
    <w:name w:val="Основной текст + Полужирный24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31">
    <w:name w:val="Основной текст (3)31"/>
    <w:uiPriority w:val="99"/>
    <w:rsid w:val="00DF3CA4"/>
  </w:style>
  <w:style w:type="character" w:customStyle="1" w:styleId="322">
    <w:name w:val="Основной текст (3) + Не курсив22"/>
    <w:aliases w:val="Интервал 0 pt7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612">
    <w:name w:val="Основной текст (6)12"/>
    <w:uiPriority w:val="99"/>
    <w:rsid w:val="00DF3CA4"/>
  </w:style>
  <w:style w:type="character" w:customStyle="1" w:styleId="66">
    <w:name w:val="Основной текст (6) + Не полужирный6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220">
    <w:name w:val="Основной текст (3) + Полужирный22"/>
    <w:aliases w:val="Не курсив23,Интервал 0 pt7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230">
    <w:name w:val="Основной текст + Полужирный23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251">
    <w:name w:val="Основной текст + Курсив25"/>
    <w:aliases w:val="Интервал 0 pt73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230">
    <w:name w:val="Заголовок №523"/>
    <w:uiPriority w:val="99"/>
    <w:rsid w:val="00DF3CA4"/>
  </w:style>
  <w:style w:type="character" w:customStyle="1" w:styleId="321">
    <w:name w:val="Основной текст (3) + Полужирный21"/>
    <w:aliases w:val="Не курсив22,Интервал 0 pt72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0">
    <w:name w:val="Основной текст (3) + Полужирный20"/>
    <w:aliases w:val="Не курсив21,Интервал 0 pt71"/>
    <w:uiPriority w:val="99"/>
    <w:rsid w:val="00DF3CA4"/>
    <w:rPr>
      <w:rFonts w:ascii="Bookman Old Style" w:hAnsi="Bookman Old Style" w:cs="Bookman Old Style" w:hint="default"/>
      <w:b/>
      <w:bCs/>
      <w:i w:val="0"/>
      <w:iCs w:val="0"/>
      <w:noProof/>
      <w:spacing w:val="0"/>
      <w:sz w:val="19"/>
      <w:szCs w:val="19"/>
      <w:shd w:val="clear" w:color="auto" w:fill="FFFFFF"/>
    </w:rPr>
  </w:style>
  <w:style w:type="character" w:customStyle="1" w:styleId="330">
    <w:name w:val="Основной текст (3)30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329">
    <w:name w:val="Основной текст (3)29"/>
    <w:uiPriority w:val="99"/>
    <w:rsid w:val="00DF3CA4"/>
  </w:style>
  <w:style w:type="character" w:customStyle="1" w:styleId="3210">
    <w:name w:val="Основной текст (3) + Не курсив21"/>
    <w:aliases w:val="Интервал 0 pt70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5220">
    <w:name w:val="Заголовок №522"/>
    <w:uiPriority w:val="99"/>
    <w:rsid w:val="00DF3CA4"/>
  </w:style>
  <w:style w:type="character" w:customStyle="1" w:styleId="241">
    <w:name w:val="Основной текст + Курсив24"/>
    <w:aliases w:val="Интервал 0 pt69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21">
    <w:name w:val="Основной текст + Полужирный22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9">
    <w:name w:val="Основной текст (3) + Полужирный19"/>
    <w:aliases w:val="Не курсив20,Интервал 0 pt68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00">
    <w:name w:val="Основной текст (3) + Не курсив20"/>
    <w:aliases w:val="Интервал 0 pt67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8">
    <w:name w:val="Основной текст (3)28"/>
    <w:uiPriority w:val="99"/>
    <w:rsid w:val="00DF3CA4"/>
  </w:style>
  <w:style w:type="character" w:customStyle="1" w:styleId="231">
    <w:name w:val="Основной текст + Курсив23"/>
    <w:aliases w:val="Интервал 0 pt66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216">
    <w:name w:val="Основной текст + Полужирный21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8">
    <w:name w:val="Основной текст (3) + Полужирный18"/>
    <w:aliases w:val="Не курсив19,Интервал 0 pt65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7">
    <w:name w:val="Основной текст (3)27"/>
    <w:uiPriority w:val="99"/>
    <w:rsid w:val="00DF3CA4"/>
  </w:style>
  <w:style w:type="character" w:customStyle="1" w:styleId="3190">
    <w:name w:val="Основной текст (3) + Не курсив19"/>
    <w:aliases w:val="Интервал 0 pt64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5210">
    <w:name w:val="Заголовок №521"/>
    <w:uiPriority w:val="99"/>
    <w:rsid w:val="00DF3CA4"/>
  </w:style>
  <w:style w:type="character" w:customStyle="1" w:styleId="200">
    <w:name w:val="Основной текст + Полужирный20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7">
    <w:name w:val="Основной текст (3) + Полужирный17"/>
    <w:aliases w:val="Не курсив18,Интервал 0 pt63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80">
    <w:name w:val="Основной текст (3) + Не курсив18"/>
    <w:aliases w:val="Интервал 0 pt62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6">
    <w:name w:val="Основной текст (3)26"/>
    <w:uiPriority w:val="99"/>
    <w:rsid w:val="00DF3CA4"/>
  </w:style>
  <w:style w:type="character" w:customStyle="1" w:styleId="222">
    <w:name w:val="Основной текст + Курсив22"/>
    <w:aliases w:val="Интервал 0 pt6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200">
    <w:name w:val="Заголовок №520"/>
    <w:uiPriority w:val="99"/>
    <w:rsid w:val="00DF3CA4"/>
  </w:style>
  <w:style w:type="character" w:customStyle="1" w:styleId="49">
    <w:name w:val="Заголовок №49"/>
    <w:uiPriority w:val="99"/>
    <w:rsid w:val="00DF3CA4"/>
  </w:style>
  <w:style w:type="character" w:customStyle="1" w:styleId="316">
    <w:name w:val="Основной текст (3) + Полужирный16"/>
    <w:aliases w:val="Не курсив17,Интервал 0 pt6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70">
    <w:name w:val="Основной текст (3) + Не курсив17"/>
    <w:aliases w:val="Интервал 0 pt5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5">
    <w:name w:val="Основной текст (3)25"/>
    <w:uiPriority w:val="99"/>
    <w:rsid w:val="00DF3CA4"/>
  </w:style>
  <w:style w:type="character" w:customStyle="1" w:styleId="191">
    <w:name w:val="Основной текст + Полужирный19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217">
    <w:name w:val="Основной текст + Курсив21"/>
    <w:aliases w:val="Интервал 0 pt58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19">
    <w:name w:val="Заголовок №519"/>
    <w:uiPriority w:val="99"/>
    <w:rsid w:val="00DF3CA4"/>
  </w:style>
  <w:style w:type="character" w:customStyle="1" w:styleId="518">
    <w:name w:val="Заголовок №518"/>
    <w:uiPriority w:val="99"/>
    <w:rsid w:val="00DF3CA4"/>
  </w:style>
  <w:style w:type="character" w:customStyle="1" w:styleId="315">
    <w:name w:val="Основной текст (3) + Полужирный15"/>
    <w:aliases w:val="Не курсив16,Интервал 0 pt57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60">
    <w:name w:val="Основной текст (3) + Не курсив16"/>
    <w:aliases w:val="Интервал 0 pt56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41">
    <w:name w:val="Основной текст (3)24"/>
    <w:uiPriority w:val="99"/>
    <w:rsid w:val="00DF3CA4"/>
  </w:style>
  <w:style w:type="character" w:customStyle="1" w:styleId="181">
    <w:name w:val="Основной текст + Полужирный18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201">
    <w:name w:val="Основной текст + Курсив20"/>
    <w:aliases w:val="Интервал 0 pt55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611">
    <w:name w:val="Основной текст (6)11"/>
    <w:uiPriority w:val="99"/>
    <w:rsid w:val="00DF3CA4"/>
  </w:style>
  <w:style w:type="character" w:customStyle="1" w:styleId="65">
    <w:name w:val="Основной текст (6) + Не полужирный5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192">
    <w:name w:val="Основной текст + Курсив19"/>
    <w:aliases w:val="Интервал 0 pt54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72">
    <w:name w:val="Основной текст + Полужирный17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182">
    <w:name w:val="Основной текст + Курсив18"/>
    <w:aliases w:val="Интервал 0 pt53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73">
    <w:name w:val="Основной текст + Курсив17"/>
    <w:aliases w:val="Интервал 0 pt5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14">
    <w:name w:val="Основной текст (3) + Полужирный14"/>
    <w:aliases w:val="Не курсив15,Интервал 0 pt51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50">
    <w:name w:val="Основной текст (3) + Не курсив15"/>
    <w:aliases w:val="Интервал 0 pt50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231">
    <w:name w:val="Основной текст (3)23"/>
    <w:uiPriority w:val="99"/>
    <w:rsid w:val="00DF3CA4"/>
  </w:style>
  <w:style w:type="character" w:customStyle="1" w:styleId="48">
    <w:name w:val="Заголовок №48"/>
    <w:uiPriority w:val="99"/>
    <w:rsid w:val="00DF3CA4"/>
  </w:style>
  <w:style w:type="character" w:customStyle="1" w:styleId="3130">
    <w:name w:val="Основной текст (3) + Полужирный13"/>
    <w:aliases w:val="Не курсив14,Интервал 0 pt49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21">
    <w:name w:val="Основной текст (3)22"/>
    <w:uiPriority w:val="99"/>
    <w:rsid w:val="00DF3CA4"/>
  </w:style>
  <w:style w:type="character" w:customStyle="1" w:styleId="5240">
    <w:name w:val="Заголовок №5 (2)4"/>
    <w:uiPriority w:val="99"/>
    <w:rsid w:val="00DF3CA4"/>
  </w:style>
  <w:style w:type="character" w:customStyle="1" w:styleId="5213pt">
    <w:name w:val="Заголовок №5 (2) + 13 pt"/>
    <w:aliases w:val="Курсив4"/>
    <w:uiPriority w:val="99"/>
    <w:rsid w:val="00DF3CA4"/>
    <w:rPr>
      <w:rFonts w:ascii="Franklin Gothic Medium" w:hAnsi="Franklin Gothic Medium" w:cs="Franklin Gothic Medium" w:hint="default"/>
      <w:i/>
      <w:iCs/>
      <w:sz w:val="26"/>
      <w:szCs w:val="26"/>
      <w:shd w:val="clear" w:color="auto" w:fill="FFFFFF"/>
    </w:rPr>
  </w:style>
  <w:style w:type="character" w:customStyle="1" w:styleId="162">
    <w:name w:val="Основной текст + Курсив16"/>
    <w:aliases w:val="Интервал 0 pt48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52">
    <w:name w:val="Основной текст + Курсив15"/>
    <w:aliases w:val="Интервал 0 pt47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</w:rPr>
  </w:style>
  <w:style w:type="character" w:customStyle="1" w:styleId="3140">
    <w:name w:val="Основной текст (3) + Не курсив14"/>
    <w:aliases w:val="Интервал 0 pt46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163">
    <w:name w:val="Основной текст + Полужирный16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17">
    <w:name w:val="Заголовок №517"/>
    <w:uiPriority w:val="99"/>
    <w:rsid w:val="00DF3CA4"/>
  </w:style>
  <w:style w:type="character" w:customStyle="1" w:styleId="3211">
    <w:name w:val="Основной текст (3)21"/>
    <w:uiPriority w:val="99"/>
    <w:rsid w:val="00DF3CA4"/>
  </w:style>
  <w:style w:type="character" w:customStyle="1" w:styleId="3131">
    <w:name w:val="Основной текст (3) + Не курсив13"/>
    <w:aliases w:val="Интервал 0 pt4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153">
    <w:name w:val="Основной текст + Полужирный15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120">
    <w:name w:val="Основной текст (3) + Полужирный12"/>
    <w:aliases w:val="Не курсив13,Интервал 0 pt4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10">
    <w:name w:val="Основной текст (3) + Полужирный11"/>
    <w:aliases w:val="Не курсив12,Интервал 0 pt43"/>
    <w:uiPriority w:val="99"/>
    <w:rsid w:val="00DF3CA4"/>
    <w:rPr>
      <w:rFonts w:ascii="Bookman Old Style" w:hAnsi="Bookman Old Style" w:cs="Bookman Old Style" w:hint="default"/>
      <w:b/>
      <w:bCs/>
      <w:i w:val="0"/>
      <w:iCs w:val="0"/>
      <w:noProof/>
      <w:spacing w:val="0"/>
      <w:sz w:val="19"/>
      <w:szCs w:val="19"/>
      <w:shd w:val="clear" w:color="auto" w:fill="FFFFFF"/>
    </w:rPr>
  </w:style>
  <w:style w:type="character" w:customStyle="1" w:styleId="3121">
    <w:name w:val="Основной текст (3) + Не курсив12"/>
    <w:aliases w:val="Интервал 0 pt42"/>
    <w:uiPriority w:val="99"/>
    <w:rsid w:val="00DF3CA4"/>
    <w:rPr>
      <w:rFonts w:ascii="Bookman Old Style" w:hAnsi="Bookman Old Style" w:cs="Bookman Old Style" w:hint="default"/>
      <w:i w:val="0"/>
      <w:iCs w:val="0"/>
      <w:noProof/>
      <w:spacing w:val="0"/>
      <w:sz w:val="19"/>
      <w:szCs w:val="19"/>
      <w:shd w:val="clear" w:color="auto" w:fill="FFFFFF"/>
    </w:rPr>
  </w:style>
  <w:style w:type="character" w:customStyle="1" w:styleId="144">
    <w:name w:val="Основной текст + Курсив14"/>
    <w:aliases w:val="Интервал 0 pt4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470">
    <w:name w:val="Заголовок №47"/>
    <w:uiPriority w:val="99"/>
    <w:rsid w:val="00DF3CA4"/>
  </w:style>
  <w:style w:type="character" w:customStyle="1" w:styleId="516">
    <w:name w:val="Заголовок №516"/>
    <w:uiPriority w:val="99"/>
    <w:rsid w:val="00DF3CA4"/>
  </w:style>
  <w:style w:type="character" w:customStyle="1" w:styleId="1030">
    <w:name w:val="Основной текст (10)3"/>
    <w:uiPriority w:val="99"/>
    <w:rsid w:val="00DF3CA4"/>
  </w:style>
  <w:style w:type="character" w:customStyle="1" w:styleId="1020">
    <w:name w:val="Основной текст (10)2"/>
    <w:uiPriority w:val="99"/>
    <w:rsid w:val="00DF3CA4"/>
  </w:style>
  <w:style w:type="character" w:customStyle="1" w:styleId="3201">
    <w:name w:val="Основной текст (3)20"/>
    <w:uiPriority w:val="99"/>
    <w:rsid w:val="00DF3CA4"/>
  </w:style>
  <w:style w:type="character" w:customStyle="1" w:styleId="145">
    <w:name w:val="Основной текст + Полужирный14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136">
    <w:name w:val="Основной текст + Курсив13"/>
    <w:aliases w:val="Интервал 0 pt40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100">
    <w:name w:val="Основной текст (3) + Полужирный10"/>
    <w:aliases w:val="Не курсив11,Интервал 0 pt39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11">
    <w:name w:val="Основной текст (3) + Не курсив11"/>
    <w:aliases w:val="Интервал 0 pt38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515">
    <w:name w:val="Заголовок №515"/>
    <w:uiPriority w:val="99"/>
    <w:rsid w:val="00DF3CA4"/>
  </w:style>
  <w:style w:type="character" w:customStyle="1" w:styleId="514">
    <w:name w:val="Заголовок №514"/>
    <w:uiPriority w:val="99"/>
    <w:rsid w:val="00DF3CA4"/>
  </w:style>
  <w:style w:type="character" w:customStyle="1" w:styleId="3191">
    <w:name w:val="Основной текст (3)19"/>
    <w:uiPriority w:val="99"/>
    <w:rsid w:val="00DF3CA4"/>
  </w:style>
  <w:style w:type="character" w:customStyle="1" w:styleId="3181">
    <w:name w:val="Основной текст (3)18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137">
    <w:name w:val="Основной текст + Полужирный13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124">
    <w:name w:val="Основной текст + Курсив12"/>
    <w:aliases w:val="Интервал 0 pt37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90">
    <w:name w:val="Основной текст (3) + Полужирный9"/>
    <w:aliases w:val="Не курсив10,Интервал 0 pt36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01">
    <w:name w:val="Основной текст (3) + Не курсив10"/>
    <w:aliases w:val="Интервал 0 pt3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460">
    <w:name w:val="Заголовок №46"/>
    <w:uiPriority w:val="99"/>
    <w:rsid w:val="00DF3CA4"/>
  </w:style>
  <w:style w:type="character" w:customStyle="1" w:styleId="513">
    <w:name w:val="Заголовок №513"/>
    <w:uiPriority w:val="99"/>
    <w:rsid w:val="00DF3CA4"/>
  </w:style>
  <w:style w:type="character" w:customStyle="1" w:styleId="512">
    <w:name w:val="Заголовок №512"/>
    <w:uiPriority w:val="99"/>
    <w:rsid w:val="00DF3CA4"/>
    <w:rPr>
      <w:rFonts w:ascii="Franklin Gothic Medium" w:hAnsi="Franklin Gothic Medium" w:cs="Franklin Gothic Medium" w:hint="default"/>
      <w:i/>
      <w:iCs/>
      <w:noProof/>
      <w:sz w:val="26"/>
      <w:szCs w:val="26"/>
      <w:shd w:val="clear" w:color="auto" w:fill="FFFFFF"/>
    </w:rPr>
  </w:style>
  <w:style w:type="character" w:customStyle="1" w:styleId="119">
    <w:name w:val="Основной текст + Курсив11"/>
    <w:aliases w:val="Интервал 0 pt34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25">
    <w:name w:val="Основной текст + Полужирный12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80">
    <w:name w:val="Основной текст (3) + Полужирный8"/>
    <w:aliases w:val="Не курсив9,Интервал 0 pt33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91">
    <w:name w:val="Основной текст (3) + Не курсив9"/>
    <w:aliases w:val="Интервал 0 pt32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71">
    <w:name w:val="Основной текст (3)17"/>
    <w:uiPriority w:val="99"/>
    <w:rsid w:val="00DF3CA4"/>
  </w:style>
  <w:style w:type="character" w:customStyle="1" w:styleId="105">
    <w:name w:val="Основной текст + Курсив10"/>
    <w:aliases w:val="Интервал 0 pt3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11a">
    <w:name w:val="Основной текст + Полужирный11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93">
    <w:name w:val="Основной текст + Курсив9"/>
    <w:aliases w:val="Интервал 0 pt30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110">
    <w:name w:val="Заголовок №511"/>
    <w:uiPriority w:val="99"/>
    <w:rsid w:val="00DF3CA4"/>
  </w:style>
  <w:style w:type="character" w:customStyle="1" w:styleId="6100">
    <w:name w:val="Основной текст (6)10"/>
    <w:uiPriority w:val="99"/>
    <w:rsid w:val="00DF3CA4"/>
  </w:style>
  <w:style w:type="character" w:customStyle="1" w:styleId="64">
    <w:name w:val="Основной текст (6) + Не полужирный4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161">
    <w:name w:val="Основной текст (3)16"/>
    <w:uiPriority w:val="99"/>
    <w:rsid w:val="00DF3CA4"/>
  </w:style>
  <w:style w:type="character" w:customStyle="1" w:styleId="450">
    <w:name w:val="Заголовок №45"/>
    <w:uiPriority w:val="99"/>
    <w:rsid w:val="00DF3CA4"/>
  </w:style>
  <w:style w:type="character" w:customStyle="1" w:styleId="440">
    <w:name w:val="Заголовок №44"/>
    <w:uiPriority w:val="99"/>
    <w:rsid w:val="00DF3CA4"/>
  </w:style>
  <w:style w:type="character" w:customStyle="1" w:styleId="106">
    <w:name w:val="Основной текст + Полужирный10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100">
    <w:name w:val="Заголовок №510"/>
    <w:uiPriority w:val="99"/>
    <w:rsid w:val="00DF3CA4"/>
  </w:style>
  <w:style w:type="character" w:customStyle="1" w:styleId="85">
    <w:name w:val="Основной текст + Курсив8"/>
    <w:aliases w:val="Интервал 0 pt29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76">
    <w:name w:val="Основной текст + Курсив7"/>
    <w:aliases w:val="Интервал 0 pt28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</w:rPr>
  </w:style>
  <w:style w:type="character" w:customStyle="1" w:styleId="370">
    <w:name w:val="Основной текст (3) + Полужирный7"/>
    <w:aliases w:val="Не курсив8,Интервал 0 pt27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81">
    <w:name w:val="Основной текст (3) + Не курсив8"/>
    <w:aliases w:val="Интервал 0 pt26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51">
    <w:name w:val="Основной текст (3)15"/>
    <w:uiPriority w:val="99"/>
    <w:rsid w:val="00DF3CA4"/>
  </w:style>
  <w:style w:type="character" w:customStyle="1" w:styleId="3141">
    <w:name w:val="Основной текст (3)14"/>
    <w:uiPriority w:val="99"/>
    <w:rsid w:val="00DF3CA4"/>
  </w:style>
  <w:style w:type="character" w:customStyle="1" w:styleId="69">
    <w:name w:val="Основной текст (6)9"/>
    <w:uiPriority w:val="99"/>
    <w:rsid w:val="00DF3CA4"/>
  </w:style>
  <w:style w:type="character" w:customStyle="1" w:styleId="94">
    <w:name w:val="Основной текст + Полужирный9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60">
    <w:name w:val="Основной текст (3) + Полужирный6"/>
    <w:aliases w:val="Не курсив7,Интервал 0 pt2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32">
    <w:name w:val="Основной текст (3)13"/>
    <w:uiPriority w:val="99"/>
    <w:rsid w:val="00DF3CA4"/>
  </w:style>
  <w:style w:type="character" w:customStyle="1" w:styleId="59">
    <w:name w:val="Заголовок №59"/>
    <w:uiPriority w:val="99"/>
    <w:rsid w:val="00DF3CA4"/>
  </w:style>
  <w:style w:type="character" w:customStyle="1" w:styleId="371">
    <w:name w:val="Основной текст (3) + Не курсив7"/>
    <w:aliases w:val="Интервал 0 pt23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430">
    <w:name w:val="Заголовок №43"/>
    <w:uiPriority w:val="99"/>
    <w:rsid w:val="00DF3CA4"/>
  </w:style>
  <w:style w:type="character" w:customStyle="1" w:styleId="580">
    <w:name w:val="Заголовок №58"/>
    <w:uiPriority w:val="99"/>
    <w:rsid w:val="00DF3CA4"/>
  </w:style>
  <w:style w:type="character" w:customStyle="1" w:styleId="86">
    <w:name w:val="Основной текст + Полужирный8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67">
    <w:name w:val="Основной текст + Курсив6"/>
    <w:aliases w:val="Интервал 0 pt2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77">
    <w:name w:val="Основной текст + Полужирный7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5a">
    <w:name w:val="Основной текст + Курсив5"/>
    <w:aliases w:val="Интервал 0 pt21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50">
    <w:name w:val="Основной текст (3) + Полужирный5"/>
    <w:aliases w:val="Не курсив6,Интервал 0 pt2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22">
    <w:name w:val="Основной текст (3)12"/>
    <w:uiPriority w:val="99"/>
    <w:rsid w:val="00DF3CA4"/>
  </w:style>
  <w:style w:type="character" w:customStyle="1" w:styleId="361">
    <w:name w:val="Основной текст (3) + Не курсив6"/>
    <w:aliases w:val="Интервал 0 pt1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423">
    <w:name w:val="Заголовок №42"/>
    <w:uiPriority w:val="99"/>
    <w:rsid w:val="00DF3CA4"/>
  </w:style>
  <w:style w:type="character" w:customStyle="1" w:styleId="68">
    <w:name w:val="Основной текст (6)8"/>
    <w:uiPriority w:val="99"/>
    <w:rsid w:val="00DF3CA4"/>
  </w:style>
  <w:style w:type="character" w:customStyle="1" w:styleId="570">
    <w:name w:val="Заголовок №57"/>
    <w:uiPriority w:val="99"/>
    <w:rsid w:val="00DF3CA4"/>
  </w:style>
  <w:style w:type="character" w:customStyle="1" w:styleId="560">
    <w:name w:val="Заголовок №56"/>
    <w:uiPriority w:val="99"/>
    <w:rsid w:val="00DF3CA4"/>
    <w:rPr>
      <w:rFonts w:ascii="Franklin Gothic Medium" w:hAnsi="Franklin Gothic Medium" w:cs="Franklin Gothic Medium" w:hint="default"/>
      <w:i/>
      <w:iCs/>
      <w:noProof/>
      <w:sz w:val="26"/>
      <w:szCs w:val="26"/>
      <w:shd w:val="clear" w:color="auto" w:fill="FFFFFF"/>
    </w:rPr>
  </w:style>
  <w:style w:type="character" w:customStyle="1" w:styleId="6a">
    <w:name w:val="Основной текст + Полужирный6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51">
    <w:name w:val="Основной текст (3) + Не курсив5"/>
    <w:aliases w:val="Интервал 0 pt18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12">
    <w:name w:val="Основной текст (3)11"/>
    <w:uiPriority w:val="99"/>
    <w:rsid w:val="00DF3CA4"/>
  </w:style>
  <w:style w:type="character" w:customStyle="1" w:styleId="670">
    <w:name w:val="Основной текст (6)7"/>
    <w:uiPriority w:val="99"/>
    <w:rsid w:val="00DF3CA4"/>
  </w:style>
  <w:style w:type="character" w:customStyle="1" w:styleId="4a">
    <w:name w:val="Основной текст + Курсив4"/>
    <w:aliases w:val="Интервал 0 pt17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b">
    <w:name w:val="Основной текст + Курсив3"/>
    <w:aliases w:val="Интервал 0 pt16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551">
    <w:name w:val="Заголовок №55"/>
    <w:uiPriority w:val="99"/>
    <w:rsid w:val="00DF3CA4"/>
  </w:style>
  <w:style w:type="character" w:customStyle="1" w:styleId="5b">
    <w:name w:val="Основной текст + Полужирный5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4b">
    <w:name w:val="Основной текст + Полужирный4"/>
    <w:aliases w:val="Курсив2,Интервал 0 pt15"/>
    <w:uiPriority w:val="99"/>
    <w:rsid w:val="00DF3CA4"/>
    <w:rPr>
      <w:rFonts w:ascii="Bookman Old Style" w:hAnsi="Bookman Old Style" w:cs="Bookman Old Style" w:hint="default"/>
      <w:b/>
      <w:bCs/>
      <w:i/>
      <w:iCs/>
      <w:spacing w:val="10"/>
      <w:sz w:val="19"/>
      <w:szCs w:val="19"/>
    </w:rPr>
  </w:style>
  <w:style w:type="character" w:customStyle="1" w:styleId="660">
    <w:name w:val="Основной текст (6)6"/>
    <w:uiPriority w:val="99"/>
    <w:rsid w:val="00DF3CA4"/>
  </w:style>
  <w:style w:type="character" w:customStyle="1" w:styleId="340">
    <w:name w:val="Основной текст (3) + Полужирный4"/>
    <w:aliases w:val="Не курсив5,Интервал 0 pt14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41">
    <w:name w:val="Основной текст (3) + Не курсив4"/>
    <w:aliases w:val="Интервал 0 pt13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102">
    <w:name w:val="Основной текст (3)10"/>
    <w:uiPriority w:val="99"/>
    <w:rsid w:val="00DF3CA4"/>
  </w:style>
  <w:style w:type="character" w:customStyle="1" w:styleId="541">
    <w:name w:val="Заголовок №54"/>
    <w:uiPriority w:val="99"/>
    <w:rsid w:val="00DF3CA4"/>
  </w:style>
  <w:style w:type="character" w:customStyle="1" w:styleId="2f5">
    <w:name w:val="Основной текст + Курсив2"/>
    <w:aliases w:val="Интервал 0 pt12"/>
    <w:uiPriority w:val="99"/>
    <w:rsid w:val="00DF3CA4"/>
    <w:rPr>
      <w:rFonts w:ascii="Bookman Old Style" w:hAnsi="Bookman Old Style" w:cs="Bookman Old Style" w:hint="default"/>
      <w:i/>
      <w:iCs/>
      <w:spacing w:val="10"/>
      <w:sz w:val="19"/>
      <w:szCs w:val="19"/>
    </w:rPr>
  </w:style>
  <w:style w:type="character" w:customStyle="1" w:styleId="3c">
    <w:name w:val="Основной текст + Полужирный3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650">
    <w:name w:val="Основной текст (6)5"/>
    <w:uiPriority w:val="99"/>
    <w:rsid w:val="00DF3CA4"/>
  </w:style>
  <w:style w:type="character" w:customStyle="1" w:styleId="620">
    <w:name w:val="Основной текст (6) + Не полужирный2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36">
    <w:name w:val="Основной текст (3) + Полужирный3"/>
    <w:aliases w:val="Не курсив4,Интервал 0 pt10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37">
    <w:name w:val="Основной текст (3) + Не курсив3"/>
    <w:aliases w:val="Интервал 0 pt9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92">
    <w:name w:val="Основной текст (3)9"/>
    <w:uiPriority w:val="99"/>
    <w:rsid w:val="00DF3CA4"/>
  </w:style>
  <w:style w:type="character" w:customStyle="1" w:styleId="382">
    <w:name w:val="Основной текст (3)8"/>
    <w:uiPriority w:val="99"/>
    <w:rsid w:val="00DF3CA4"/>
  </w:style>
  <w:style w:type="character" w:customStyle="1" w:styleId="372">
    <w:name w:val="Основной текст (3)7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2f6">
    <w:name w:val="Основной текст + Полужирный2"/>
    <w:uiPriority w:val="99"/>
    <w:rsid w:val="00DF3CA4"/>
    <w:rPr>
      <w:rFonts w:ascii="Bookman Old Style" w:hAnsi="Bookman Old Style" w:cs="Bookman Old Style" w:hint="default"/>
      <w:b/>
      <w:bCs/>
      <w:spacing w:val="0"/>
      <w:sz w:val="19"/>
      <w:szCs w:val="19"/>
    </w:rPr>
  </w:style>
  <w:style w:type="character" w:customStyle="1" w:styleId="32a">
    <w:name w:val="Основной текст (3) + Полужирный2"/>
    <w:aliases w:val="Не курсив3,Интервал 0 pt8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2b">
    <w:name w:val="Основной текст (3) + Не курсив2"/>
    <w:aliases w:val="Интервал 0 pt7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62">
    <w:name w:val="Основной текст (3)6"/>
    <w:uiPriority w:val="99"/>
    <w:rsid w:val="00DF3CA4"/>
  </w:style>
  <w:style w:type="character" w:customStyle="1" w:styleId="531">
    <w:name w:val="Заголовок №53"/>
    <w:uiPriority w:val="99"/>
    <w:rsid w:val="00DF3CA4"/>
  </w:style>
  <w:style w:type="character" w:customStyle="1" w:styleId="527">
    <w:name w:val="Заголовок №52"/>
    <w:uiPriority w:val="99"/>
    <w:rsid w:val="00DF3CA4"/>
    <w:rPr>
      <w:rFonts w:ascii="Franklin Gothic Medium" w:hAnsi="Franklin Gothic Medium" w:cs="Franklin Gothic Medium" w:hint="default"/>
      <w:i/>
      <w:iCs/>
      <w:noProof/>
      <w:sz w:val="26"/>
      <w:szCs w:val="26"/>
      <w:shd w:val="clear" w:color="auto" w:fill="FFFFFF"/>
    </w:rPr>
  </w:style>
  <w:style w:type="character" w:customStyle="1" w:styleId="352">
    <w:name w:val="Основной текст (3)5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640">
    <w:name w:val="Основной текст (6)4"/>
    <w:uiPriority w:val="99"/>
    <w:rsid w:val="00DF3CA4"/>
  </w:style>
  <w:style w:type="character" w:customStyle="1" w:styleId="630">
    <w:name w:val="Основной текст (6)3"/>
    <w:uiPriority w:val="99"/>
    <w:rsid w:val="00DF3CA4"/>
  </w:style>
  <w:style w:type="character" w:customStyle="1" w:styleId="614">
    <w:name w:val="Основной текст (6) + Не полужирный1"/>
    <w:uiPriority w:val="99"/>
    <w:rsid w:val="00DF3CA4"/>
    <w:rPr>
      <w:rFonts w:ascii="Bookman Old Style" w:hAnsi="Bookman Old Style" w:cs="Bookman Old Style" w:hint="default"/>
      <w:b w:val="0"/>
      <w:bCs w:val="0"/>
      <w:sz w:val="19"/>
      <w:szCs w:val="19"/>
      <w:shd w:val="clear" w:color="auto" w:fill="FFFFFF"/>
    </w:rPr>
  </w:style>
  <w:style w:type="character" w:customStyle="1" w:styleId="31a">
    <w:name w:val="Основной текст (3) + Полужирный1"/>
    <w:aliases w:val="Не курсив2,Интервал 0 pt6"/>
    <w:uiPriority w:val="99"/>
    <w:rsid w:val="00DF3CA4"/>
    <w:rPr>
      <w:rFonts w:ascii="Bookman Old Style" w:hAnsi="Bookman Old Style" w:cs="Bookman Old Style" w:hint="default"/>
      <w:b/>
      <w:bCs/>
      <w:i w:val="0"/>
      <w:iCs w:val="0"/>
      <w:spacing w:val="0"/>
      <w:sz w:val="19"/>
      <w:szCs w:val="19"/>
      <w:shd w:val="clear" w:color="auto" w:fill="FFFFFF"/>
    </w:rPr>
  </w:style>
  <w:style w:type="character" w:customStyle="1" w:styleId="31b">
    <w:name w:val="Основной текст (3) + Не курсив1"/>
    <w:aliases w:val="Интервал 0 pt5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9"/>
      <w:szCs w:val="19"/>
      <w:shd w:val="clear" w:color="auto" w:fill="FFFFFF"/>
    </w:rPr>
  </w:style>
  <w:style w:type="character" w:customStyle="1" w:styleId="342">
    <w:name w:val="Основной текст (3)4"/>
    <w:uiPriority w:val="99"/>
    <w:rsid w:val="00DF3CA4"/>
  </w:style>
  <w:style w:type="character" w:customStyle="1" w:styleId="1131">
    <w:name w:val="Основной текст (11)3"/>
    <w:uiPriority w:val="99"/>
    <w:rsid w:val="00DF3CA4"/>
  </w:style>
  <w:style w:type="character" w:customStyle="1" w:styleId="1121">
    <w:name w:val="Основной текст (11)2"/>
    <w:uiPriority w:val="99"/>
    <w:rsid w:val="00DF3CA4"/>
    <w:rPr>
      <w:rFonts w:ascii="Franklin Gothic Medium" w:hAnsi="Franklin Gothic Medium" w:cs="Franklin Gothic Medium" w:hint="default"/>
      <w:noProof/>
      <w:sz w:val="28"/>
      <w:szCs w:val="28"/>
      <w:shd w:val="clear" w:color="auto" w:fill="FFFFFF"/>
    </w:rPr>
  </w:style>
  <w:style w:type="character" w:customStyle="1" w:styleId="338">
    <w:name w:val="Основной текст (3)3"/>
    <w:uiPriority w:val="99"/>
    <w:rsid w:val="00DF3CA4"/>
  </w:style>
  <w:style w:type="character" w:customStyle="1" w:styleId="32c">
    <w:name w:val="Основной текст (3)2"/>
    <w:uiPriority w:val="99"/>
    <w:rsid w:val="00DF3CA4"/>
    <w:rPr>
      <w:rFonts w:ascii="Bookman Old Style" w:hAnsi="Bookman Old Style" w:cs="Bookman Old Style" w:hint="default"/>
      <w:i/>
      <w:iCs/>
      <w:noProof/>
      <w:spacing w:val="10"/>
      <w:sz w:val="19"/>
      <w:szCs w:val="19"/>
      <w:shd w:val="clear" w:color="auto" w:fill="FFFFFF"/>
    </w:rPr>
  </w:style>
  <w:style w:type="character" w:customStyle="1" w:styleId="343">
    <w:name w:val="Заголовок №34"/>
    <w:uiPriority w:val="99"/>
    <w:rsid w:val="00DF3CA4"/>
    <w:rPr>
      <w:rFonts w:ascii="Franklin Gothic Medium" w:hAnsi="Franklin Gothic Medium" w:cs="Franklin Gothic Medium" w:hint="default"/>
      <w:b/>
      <w:bCs/>
      <w:smallCaps/>
      <w:spacing w:val="0"/>
      <w:sz w:val="45"/>
      <w:szCs w:val="45"/>
      <w:shd w:val="clear" w:color="auto" w:fill="FFFFFF"/>
    </w:rPr>
  </w:style>
  <w:style w:type="character" w:customStyle="1" w:styleId="5231">
    <w:name w:val="Заголовок №5 (2)3"/>
    <w:uiPriority w:val="99"/>
    <w:rsid w:val="00DF3CA4"/>
  </w:style>
  <w:style w:type="character" w:customStyle="1" w:styleId="5120">
    <w:name w:val="Основной текст (5)12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5111">
    <w:name w:val="Основной текст (5)11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1230">
    <w:name w:val="Основной текст (12)3"/>
    <w:uiPriority w:val="99"/>
    <w:rsid w:val="00DF3CA4"/>
  </w:style>
  <w:style w:type="character" w:customStyle="1" w:styleId="5101">
    <w:name w:val="Основной текст (5)10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590">
    <w:name w:val="Основной текст (5)9"/>
    <w:uiPriority w:val="99"/>
    <w:rsid w:val="00DF3CA4"/>
    <w:rPr>
      <w:rFonts w:ascii="Bookman Old Style" w:hAnsi="Bookman Old Style" w:cs="Bookman Old Style" w:hint="default"/>
      <w:noProof/>
      <w:spacing w:val="0"/>
      <w:sz w:val="16"/>
      <w:szCs w:val="16"/>
      <w:shd w:val="clear" w:color="auto" w:fill="FFFFFF"/>
    </w:rPr>
  </w:style>
  <w:style w:type="character" w:customStyle="1" w:styleId="1330">
    <w:name w:val="Основной текст (13)3"/>
    <w:uiPriority w:val="99"/>
    <w:rsid w:val="00DF3CA4"/>
  </w:style>
  <w:style w:type="character" w:customStyle="1" w:styleId="5221">
    <w:name w:val="Заголовок №5 (2)2"/>
    <w:uiPriority w:val="99"/>
    <w:rsid w:val="00DF3CA4"/>
  </w:style>
  <w:style w:type="character" w:customStyle="1" w:styleId="1220">
    <w:name w:val="Основной текст (12)2"/>
    <w:uiPriority w:val="99"/>
    <w:rsid w:val="00DF3CA4"/>
  </w:style>
  <w:style w:type="character" w:customStyle="1" w:styleId="581">
    <w:name w:val="Основной текст (5)8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571">
    <w:name w:val="Основной текст (5)7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154">
    <w:name w:val="Основной текст (15)"/>
    <w:uiPriority w:val="99"/>
    <w:rsid w:val="00DF3CA4"/>
  </w:style>
  <w:style w:type="character" w:customStyle="1" w:styleId="339">
    <w:name w:val="Заголовок №33"/>
    <w:uiPriority w:val="99"/>
    <w:rsid w:val="00DF3CA4"/>
    <w:rPr>
      <w:rFonts w:ascii="Franklin Gothic Medium" w:hAnsi="Franklin Gothic Medium" w:cs="Franklin Gothic Medium" w:hint="default"/>
      <w:b/>
      <w:bCs/>
      <w:smallCaps/>
      <w:spacing w:val="0"/>
      <w:sz w:val="45"/>
      <w:szCs w:val="45"/>
      <w:shd w:val="clear" w:color="auto" w:fill="FFFFFF"/>
    </w:rPr>
  </w:style>
  <w:style w:type="character" w:customStyle="1" w:styleId="32d">
    <w:name w:val="Заголовок №32"/>
    <w:uiPriority w:val="99"/>
    <w:rsid w:val="00DF3CA4"/>
    <w:rPr>
      <w:rFonts w:ascii="Franklin Gothic Medium" w:hAnsi="Franklin Gothic Medium" w:cs="Franklin Gothic Medium" w:hint="default"/>
      <w:b/>
      <w:bCs/>
      <w:smallCaps/>
      <w:spacing w:val="0"/>
      <w:sz w:val="45"/>
      <w:szCs w:val="45"/>
      <w:shd w:val="clear" w:color="auto" w:fill="FFFFFF"/>
    </w:rPr>
  </w:style>
  <w:style w:type="character" w:customStyle="1" w:styleId="51a">
    <w:name w:val="Основной текст (5) + Курсив1"/>
    <w:aliases w:val="Интервал 0 pt3"/>
    <w:uiPriority w:val="99"/>
    <w:rsid w:val="00DF3CA4"/>
    <w:rPr>
      <w:rFonts w:ascii="Bookman Old Style" w:hAnsi="Bookman Old Style" w:cs="Bookman Old Style" w:hint="default"/>
      <w:i/>
      <w:iCs/>
      <w:spacing w:val="10"/>
      <w:sz w:val="16"/>
      <w:szCs w:val="16"/>
      <w:shd w:val="clear" w:color="auto" w:fill="FFFFFF"/>
    </w:rPr>
  </w:style>
  <w:style w:type="character" w:customStyle="1" w:styleId="528">
    <w:name w:val="Основной текст (5)2"/>
    <w:uiPriority w:val="99"/>
    <w:rsid w:val="00DF3CA4"/>
    <w:rPr>
      <w:rFonts w:ascii="Bookman Old Style" w:hAnsi="Bookman Old Style" w:cs="Bookman Old Style" w:hint="default"/>
      <w:spacing w:val="0"/>
      <w:sz w:val="16"/>
      <w:szCs w:val="16"/>
      <w:shd w:val="clear" w:color="auto" w:fill="FFFFFF"/>
    </w:rPr>
  </w:style>
  <w:style w:type="character" w:customStyle="1" w:styleId="4220">
    <w:name w:val="Заголовок №4 (2)2"/>
    <w:uiPriority w:val="99"/>
    <w:rsid w:val="00DF3CA4"/>
    <w:rPr>
      <w:rFonts w:ascii="Franklin Gothic Medium" w:hAnsi="Franklin Gothic Medium" w:cs="Franklin Gothic Medium" w:hint="default"/>
      <w:b/>
      <w:bCs/>
      <w:spacing w:val="0"/>
      <w:sz w:val="28"/>
      <w:szCs w:val="28"/>
      <w:shd w:val="clear" w:color="auto" w:fill="FFFFFF"/>
    </w:rPr>
  </w:style>
  <w:style w:type="character" w:customStyle="1" w:styleId="1320">
    <w:name w:val="Основной текст (13)2"/>
    <w:uiPriority w:val="99"/>
    <w:rsid w:val="00DF3CA4"/>
  </w:style>
  <w:style w:type="character" w:customStyle="1" w:styleId="621">
    <w:name w:val="Основной текст (6)2"/>
    <w:uiPriority w:val="99"/>
    <w:rsid w:val="00DF3CA4"/>
  </w:style>
  <w:style w:type="character" w:customStyle="1" w:styleId="164">
    <w:name w:val="Основной текст (16) + Не курсив"/>
    <w:aliases w:val="Интервал 0 pt2"/>
    <w:uiPriority w:val="99"/>
    <w:rsid w:val="00DF3CA4"/>
    <w:rPr>
      <w:rFonts w:ascii="Bookman Old Style" w:hAnsi="Bookman Old Style" w:cs="Bookman Old Style" w:hint="default"/>
      <w:i w:val="0"/>
      <w:iCs w:val="0"/>
      <w:spacing w:val="0"/>
      <w:sz w:val="15"/>
      <w:szCs w:val="15"/>
      <w:shd w:val="clear" w:color="auto" w:fill="FFFFFF"/>
    </w:rPr>
  </w:style>
  <w:style w:type="character" w:customStyle="1" w:styleId="165">
    <w:name w:val="Основной текст (16)"/>
    <w:uiPriority w:val="99"/>
    <w:rsid w:val="00DF3CA4"/>
  </w:style>
  <w:style w:type="character" w:customStyle="1" w:styleId="174">
    <w:name w:val="Основной текст (17)"/>
    <w:uiPriority w:val="99"/>
    <w:rsid w:val="00DF3CA4"/>
  </w:style>
  <w:style w:type="character" w:customStyle="1" w:styleId="1fa">
    <w:name w:val="Основной текст1"/>
    <w:rsid w:val="00DF3CA4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hd w:val="clear" w:color="auto" w:fill="FFFFFF"/>
      <w:lang w:val="ru-RU"/>
    </w:rPr>
  </w:style>
  <w:style w:type="table" w:customStyle="1" w:styleId="126">
    <w:name w:val="Сетка таблицы12"/>
    <w:basedOn w:val="a1"/>
    <w:next w:val="af"/>
    <w:uiPriority w:val="99"/>
    <w:rsid w:val="00DF3CA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12">
    <w:name w:val="Заголовок 8 Знак1"/>
    <w:basedOn w:val="a0"/>
    <w:uiPriority w:val="9"/>
    <w:semiHidden/>
    <w:rsid w:val="00DF3CA4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yperlink" Target="http://www.school-collection.edu.ru/" TargetMode="Externa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krugosve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gramma.ru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://www.spravka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92975-DDDB-4123-BB1D-7F107F1641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9E8C41-5A9A-4A6A-9ABC-BFC3E6BB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8439</Words>
  <Characters>63710</Characters>
  <Application>Microsoft Office Word</Application>
  <DocSecurity>0</DocSecurity>
  <Lines>530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123</cp:lastModifiedBy>
  <cp:revision>5</cp:revision>
  <cp:lastPrinted>2017-02-10T07:28:00Z</cp:lastPrinted>
  <dcterms:created xsi:type="dcterms:W3CDTF">2022-02-07T18:12:00Z</dcterms:created>
  <dcterms:modified xsi:type="dcterms:W3CDTF">2022-03-03T18:18:00Z</dcterms:modified>
</cp:coreProperties>
</file>